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7C7" w:rsidRDefault="004C57C7" w:rsidP="004C57C7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календарно - тематическое планирование</w:t>
      </w:r>
    </w:p>
    <w:tbl>
      <w:tblPr>
        <w:tblW w:w="12370" w:type="dxa"/>
        <w:tblInd w:w="-791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50"/>
        <w:gridCol w:w="7228"/>
        <w:gridCol w:w="1474"/>
        <w:gridCol w:w="11"/>
        <w:gridCol w:w="75"/>
        <w:gridCol w:w="255"/>
        <w:gridCol w:w="30"/>
        <w:gridCol w:w="1276"/>
        <w:gridCol w:w="1171"/>
      </w:tblGrid>
      <w:tr w:rsidR="004E3AB7" w:rsidTr="001C7750">
        <w:trPr>
          <w:trHeight w:val="659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4E3AB7" w:rsidRPr="00EC496F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п/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E3AB7" w:rsidRPr="00EC496F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496F">
              <w:rPr>
                <w:rFonts w:ascii="Times New Roman" w:hAnsi="Times New Roman" w:cs="Times New Roman"/>
                <w:sz w:val="22"/>
                <w:szCs w:val="22"/>
              </w:rPr>
              <w:t xml:space="preserve">Раздел (кол – во </w:t>
            </w:r>
            <w:proofErr w:type="gramStart"/>
            <w:r w:rsidRPr="00EC496F">
              <w:rPr>
                <w:rFonts w:ascii="Times New Roman" w:hAnsi="Times New Roman" w:cs="Times New Roman"/>
                <w:sz w:val="22"/>
                <w:szCs w:val="22"/>
              </w:rPr>
              <w:t>часов)/</w:t>
            </w:r>
            <w:proofErr w:type="gramEnd"/>
            <w:r w:rsidRPr="00EC496F">
              <w:rPr>
                <w:rFonts w:ascii="Times New Roman" w:hAnsi="Times New Roman" w:cs="Times New Roman"/>
                <w:sz w:val="22"/>
                <w:szCs w:val="22"/>
              </w:rPr>
              <w:t xml:space="preserve"> Тема урока</w:t>
            </w:r>
          </w:p>
          <w:p w:rsidR="004E3AB7" w:rsidRPr="00EC496F" w:rsidRDefault="004E3AB7" w:rsidP="0067714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5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:rsidR="004E3AB7" w:rsidRPr="00EC496F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496F">
              <w:rPr>
                <w:rFonts w:ascii="Times New Roman" w:hAnsi="Times New Roman" w:cs="Times New Roman"/>
              </w:rPr>
              <w:t>Дата план</w:t>
            </w:r>
          </w:p>
        </w:tc>
        <w:tc>
          <w:tcPr>
            <w:tcW w:w="1636" w:type="dxa"/>
            <w:gridSpan w:val="4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4E3AB7" w:rsidRPr="00EC496F" w:rsidRDefault="0017711C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фактическая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E3AB7" w:rsidRPr="00EC496F" w:rsidRDefault="004E3AB7" w:rsidP="00EC496F">
            <w:pPr>
              <w:rPr>
                <w:rFonts w:ascii="Times New Roman" w:hAnsi="Times New Roman"/>
              </w:rPr>
            </w:pPr>
            <w:r w:rsidRPr="00EC496F">
              <w:rPr>
                <w:rFonts w:ascii="Times New Roman" w:hAnsi="Times New Roman"/>
              </w:rPr>
              <w:t>Дата фактическая</w:t>
            </w:r>
          </w:p>
          <w:p w:rsidR="004E3AB7" w:rsidRPr="00EC496F" w:rsidRDefault="004E3AB7" w:rsidP="004E3AB7">
            <w:pPr>
              <w:rPr>
                <w:rFonts w:ascii="Times New Roman" w:hAnsi="Times New Roman"/>
              </w:rPr>
            </w:pPr>
          </w:p>
        </w:tc>
      </w:tr>
      <w:tr w:rsidR="004E3AB7" w:rsidTr="004E3AB7">
        <w:trPr>
          <w:trHeight w:val="244"/>
        </w:trPr>
        <w:tc>
          <w:tcPr>
            <w:tcW w:w="956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4E3AB7" w:rsidRPr="006176EE" w:rsidRDefault="004E3AB7" w:rsidP="006176E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</w:t>
            </w:r>
            <w:r>
              <w:rPr>
                <w:rFonts w:ascii="Times New Roman" w:hAnsi="Times New Roman" w:cs="Times New Roman"/>
                <w:b/>
                <w:bCs/>
              </w:rPr>
              <w:t>Введение. Знакомство с учебником (1 ч)</w:t>
            </w:r>
          </w:p>
        </w:tc>
        <w:tc>
          <w:tcPr>
            <w:tcW w:w="28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4E3AB7" w:rsidRPr="006176EE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4E3AB7" w:rsidTr="004E3AB7">
        <w:trPr>
          <w:trHeight w:val="444"/>
        </w:trPr>
        <w:tc>
          <w:tcPr>
            <w:tcW w:w="956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4E3AB7" w:rsidRPr="00496DDC" w:rsidRDefault="004E3AB7" w:rsidP="00496DD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Самое великое чудо на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свете  (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>4 ч)</w:t>
            </w:r>
          </w:p>
        </w:tc>
        <w:tc>
          <w:tcPr>
            <w:tcW w:w="28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4E3AB7" w:rsidRPr="00496DDC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E3AB7" w:rsidTr="004E3AB7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96DD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1.1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677144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Знакомство с названием раздела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/>
              </w:rPr>
            </w:pPr>
          </w:p>
        </w:tc>
      </w:tr>
      <w:tr w:rsidR="004E3AB7" w:rsidTr="004E3AB7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340C1B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Рукописные книги Древней Руси. Подготовка сообщения</w:t>
            </w:r>
          </w:p>
        </w:tc>
        <w:tc>
          <w:tcPr>
            <w:tcW w:w="14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3A1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3A1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4E3AB7" w:rsidTr="004E3AB7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340C1B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340C1B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Первопечатник Иван Федоров</w:t>
            </w:r>
          </w:p>
        </w:tc>
        <w:tc>
          <w:tcPr>
            <w:tcW w:w="14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Pr="00340C1B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E3AB7" w:rsidRDefault="004E3AB7" w:rsidP="00496DD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– </w:t>
            </w:r>
            <w:proofErr w:type="gramStart"/>
            <w:r>
              <w:rPr>
                <w:rFonts w:ascii="Times New Roman" w:hAnsi="Times New Roman" w:cs="Times New Roman"/>
              </w:rPr>
              <w:t>путешествие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а прошлое. Оценка достижений</w:t>
            </w:r>
          </w:p>
        </w:tc>
        <w:tc>
          <w:tcPr>
            <w:tcW w:w="148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gridAfter w:val="1"/>
          <w:wAfter w:w="1171" w:type="dxa"/>
          <w:trHeight w:val="355"/>
        </w:trPr>
        <w:tc>
          <w:tcPr>
            <w:tcW w:w="9563" w:type="dxa"/>
            <w:gridSpan w:val="4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:rsidR="004E3AB7" w:rsidRPr="00496DDC" w:rsidRDefault="004E3AB7" w:rsidP="00496DDC">
            <w:pPr>
              <w:suppressAutoHyphens w:val="0"/>
              <w:rPr>
                <w:rFonts w:ascii="Times New Roman" w:hAnsi="Times New Roman"/>
                <w:b/>
                <w:sz w:val="24"/>
                <w:szCs w:val="24"/>
                <w:lang w:eastAsia="ru-RU" w:bidi="hi-I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i-IN"/>
              </w:rPr>
              <w:t xml:space="preserve">                                        </w:t>
            </w:r>
            <w:r w:rsidRPr="00496DDC">
              <w:rPr>
                <w:rFonts w:ascii="Times New Roman" w:hAnsi="Times New Roman"/>
                <w:b/>
                <w:sz w:val="24"/>
                <w:szCs w:val="24"/>
                <w:lang w:eastAsia="ru-RU" w:bidi="hi-IN"/>
              </w:rPr>
              <w:t xml:space="preserve">Русское народное творчество (14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 w:bidi="hi-IN"/>
              </w:rPr>
              <w:t>ч)</w:t>
            </w:r>
          </w:p>
        </w:tc>
        <w:tc>
          <w:tcPr>
            <w:tcW w:w="1636" w:type="dxa"/>
            <w:gridSpan w:val="4"/>
            <w:tcBorders>
              <w:top w:val="single" w:sz="6" w:space="0" w:color="000000"/>
              <w:left w:val="single" w:sz="4" w:space="0" w:color="auto"/>
            </w:tcBorders>
          </w:tcPr>
          <w:p w:rsidR="004E3AB7" w:rsidRPr="00496DDC" w:rsidRDefault="004E3AB7" w:rsidP="004E3AB7">
            <w:pPr>
              <w:suppressAutoHyphens w:val="0"/>
              <w:rPr>
                <w:rFonts w:ascii="Times New Roman" w:hAnsi="Times New Roman"/>
                <w:b/>
                <w:sz w:val="24"/>
                <w:szCs w:val="24"/>
                <w:lang w:eastAsia="ru-RU" w:bidi="hi-IN"/>
              </w:rPr>
            </w:pPr>
          </w:p>
        </w:tc>
      </w:tr>
      <w:tr w:rsidR="004E3AB7" w:rsidTr="004E3AB7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340C1B" w:rsidRDefault="004E3AB7" w:rsidP="004E3AB7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340C1B" w:rsidRDefault="004E3AB7" w:rsidP="004E3AB7">
            <w:pPr>
              <w:pStyle w:val="ParagraphStyle"/>
              <w:spacing w:line="22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названием раздела</w:t>
            </w:r>
          </w:p>
        </w:tc>
        <w:tc>
          <w:tcPr>
            <w:tcW w:w="14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2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36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23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180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340C1B" w:rsidRDefault="004E3AB7" w:rsidP="004E3AB7">
            <w:pPr>
              <w:pStyle w:val="ParagraphStyle"/>
              <w:spacing w:line="22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2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Русские народные песни</w:t>
            </w:r>
          </w:p>
        </w:tc>
        <w:tc>
          <w:tcPr>
            <w:tcW w:w="14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1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1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180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340C1B" w:rsidRDefault="004E3AB7" w:rsidP="004E3AB7">
            <w:pPr>
              <w:pStyle w:val="ParagraphStyle"/>
              <w:spacing w:line="22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374BE6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Докучные сказки. Сочинение докучных сказок</w:t>
            </w:r>
          </w:p>
        </w:tc>
        <w:tc>
          <w:tcPr>
            <w:tcW w:w="14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36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58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340C1B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8.4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340C1B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Произведения прикладного искусства: гжельская и хохломская посуда, дымковская и </w:t>
            </w:r>
            <w:proofErr w:type="spellStart"/>
            <w:r>
              <w:rPr>
                <w:rFonts w:ascii="Times New Roman" w:hAnsi="Times New Roman" w:cs="Times New Roman"/>
              </w:rPr>
              <w:t>богородская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игрушка</w:t>
            </w:r>
          </w:p>
        </w:tc>
        <w:tc>
          <w:tcPr>
            <w:tcW w:w="14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36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58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9.5</w:t>
            </w:r>
          </w:p>
          <w:p w:rsidR="004E3AB7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  <w:p w:rsidR="004E3AB7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  <w:p w:rsidR="004E3AB7" w:rsidRDefault="004E3AB7" w:rsidP="00496DD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10.  6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340C1B" w:rsidRDefault="004E3AB7" w:rsidP="004E3AB7">
            <w:pPr>
              <w:pStyle w:val="ParagraphStyle"/>
              <w:spacing w:line="223" w:lineRule="auto"/>
              <w:rPr>
                <w:rFonts w:ascii="Times New Roman" w:hAnsi="Times New Roman" w:cs="Times New Roman"/>
                <w:b/>
              </w:rPr>
            </w:pPr>
            <w:r w:rsidRPr="00340C1B">
              <w:rPr>
                <w:rFonts w:ascii="Times New Roman" w:hAnsi="Times New Roman" w:cs="Times New Roman"/>
                <w:b/>
              </w:rPr>
              <w:t xml:space="preserve">Сказки </w:t>
            </w:r>
          </w:p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Русская народная сказка «Сестрица Аленушка и братец Иванушка»</w:t>
            </w:r>
          </w:p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4E3AB7" w:rsidRPr="00544C1E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«Сестрица Аленушка и братец Иванушка» (продолжение)</w:t>
            </w:r>
          </w:p>
        </w:tc>
        <w:tc>
          <w:tcPr>
            <w:tcW w:w="14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36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58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96DDC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11.7</w:t>
            </w:r>
          </w:p>
          <w:p w:rsidR="004E3AB7" w:rsidRDefault="004E3AB7" w:rsidP="00496DDC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  <w:p w:rsidR="004E3AB7" w:rsidRDefault="004E3AB7" w:rsidP="00496DDC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12.8</w:t>
            </w:r>
          </w:p>
          <w:p w:rsidR="004E3AB7" w:rsidRDefault="004E3AB7" w:rsidP="004E3AB7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  <w:p w:rsidR="004E3AB7" w:rsidRPr="00931654" w:rsidRDefault="004E3AB7" w:rsidP="00496DDC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13. 9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2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Русская народная сказка "Иван-царевич и Серый Волк" </w:t>
            </w:r>
          </w:p>
          <w:p w:rsidR="004E3AB7" w:rsidRDefault="004E3AB7" w:rsidP="004E3AB7">
            <w:pPr>
              <w:pStyle w:val="ParagraphStyle"/>
              <w:spacing w:line="223" w:lineRule="auto"/>
              <w:rPr>
                <w:rFonts w:ascii="Times New Roman" w:hAnsi="Times New Roman" w:cs="Times New Roman"/>
              </w:rPr>
            </w:pPr>
          </w:p>
          <w:p w:rsidR="004E3AB7" w:rsidRDefault="004E3AB7" w:rsidP="004E3AB7">
            <w:pPr>
              <w:pStyle w:val="ParagraphStyle"/>
              <w:spacing w:line="22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"Иван-царевич и Серый Волк" </w:t>
            </w:r>
          </w:p>
          <w:p w:rsidR="004E3AB7" w:rsidRDefault="004E3AB7" w:rsidP="004E3AB7">
            <w:pPr>
              <w:pStyle w:val="ParagraphStyle"/>
              <w:spacing w:line="223" w:lineRule="auto"/>
              <w:rPr>
                <w:rFonts w:ascii="Times New Roman" w:hAnsi="Times New Roman" w:cs="Times New Roman"/>
              </w:rPr>
            </w:pPr>
          </w:p>
          <w:p w:rsidR="004E3AB7" w:rsidRDefault="004E3AB7" w:rsidP="004E3AB7">
            <w:pPr>
              <w:pStyle w:val="ParagraphStyle"/>
              <w:spacing w:line="22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"Иван-царевич и Серый Волк" </w:t>
            </w:r>
          </w:p>
          <w:p w:rsidR="004E3AB7" w:rsidRPr="00523128" w:rsidRDefault="004E3AB7" w:rsidP="004E3AB7">
            <w:pPr>
              <w:pStyle w:val="ParagraphStyle"/>
              <w:spacing w:line="223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36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58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</w:t>
            </w:r>
          </w:p>
          <w:p w:rsidR="004E3AB7" w:rsidRDefault="004E3AB7" w:rsidP="004E3AB7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  <w:p w:rsidR="004E3AB7" w:rsidRPr="00931654" w:rsidRDefault="004E3AB7" w:rsidP="00496DDC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15.11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Русская народная сказка "Сивка-бурка"</w:t>
            </w:r>
          </w:p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4E3AB7" w:rsidRPr="00523128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Русская народная сказка "Сивка-бурка (продолжение)</w:t>
            </w:r>
          </w:p>
        </w:tc>
        <w:tc>
          <w:tcPr>
            <w:tcW w:w="14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58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931654" w:rsidRDefault="004E3AB7" w:rsidP="004E3AB7">
            <w:pPr>
              <w:pStyle w:val="ParagraphStyle"/>
              <w:spacing w:line="22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931654" w:rsidRDefault="004E3AB7" w:rsidP="004E3AB7">
            <w:pPr>
              <w:pStyle w:val="ParagraphStyle"/>
              <w:spacing w:line="22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Художники-иллюстраторы </w:t>
            </w:r>
            <w:proofErr w:type="spellStart"/>
            <w:r>
              <w:rPr>
                <w:rFonts w:ascii="Times New Roman" w:hAnsi="Times New Roman" w:cs="Times New Roman"/>
              </w:rPr>
              <w:t>В.Васнецов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И.Билибин</w:t>
            </w:r>
            <w:proofErr w:type="spellEnd"/>
          </w:p>
        </w:tc>
        <w:tc>
          <w:tcPr>
            <w:tcW w:w="14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23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23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58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931654" w:rsidRDefault="004E3AB7" w:rsidP="004E3AB7">
            <w:pPr>
              <w:pStyle w:val="ParagraphStyle"/>
              <w:spacing w:line="22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17.13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931654" w:rsidRDefault="004E3AB7" w:rsidP="004E3AB7">
            <w:pPr>
              <w:pStyle w:val="ParagraphStyle"/>
              <w:spacing w:line="223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Урок-КВН по теме "Устное народное творчество"</w:t>
            </w:r>
          </w:p>
        </w:tc>
        <w:tc>
          <w:tcPr>
            <w:tcW w:w="14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2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36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23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58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Pr="00931654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18.14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23" w:lineRule="auto"/>
              <w:rPr>
                <w:rFonts w:ascii="Times New Roman" w:hAnsi="Times New Roman" w:cs="Times New Roman"/>
              </w:rPr>
            </w:pPr>
            <w:r w:rsidRPr="00E8169E">
              <w:rPr>
                <w:rFonts w:ascii="Times New Roman" w:hAnsi="Times New Roman" w:cs="Times New Roman"/>
                <w:b/>
              </w:rPr>
              <w:t>Проект</w:t>
            </w:r>
            <w:r>
              <w:rPr>
                <w:rFonts w:ascii="Times New Roman" w:hAnsi="Times New Roman" w:cs="Times New Roman"/>
              </w:rPr>
              <w:t xml:space="preserve"> «Сочиняем волшебную сказку». Оценка достижений</w:t>
            </w:r>
          </w:p>
          <w:p w:rsidR="004E3AB7" w:rsidRPr="00931654" w:rsidRDefault="004E3AB7" w:rsidP="004E3AB7">
            <w:pPr>
              <w:pStyle w:val="ParagraphStyle"/>
              <w:spacing w:line="223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Контрольная работа№1</w:t>
            </w:r>
          </w:p>
        </w:tc>
        <w:tc>
          <w:tcPr>
            <w:tcW w:w="148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75"/>
        </w:trPr>
        <w:tc>
          <w:tcPr>
            <w:tcW w:w="95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4E3AB7" w:rsidRPr="00496DDC" w:rsidRDefault="004E3AB7" w:rsidP="00677144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                                                         Поэтическая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тетрадь  (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>11ч)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18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4E3AB7" w:rsidRPr="00496DDC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E3AB7" w:rsidTr="004E3AB7">
        <w:trPr>
          <w:trHeight w:val="58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233F1D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496DDC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Знакомство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 названием раздела «Поэтическая тетрадь»</w:t>
            </w:r>
          </w:p>
        </w:tc>
        <w:tc>
          <w:tcPr>
            <w:tcW w:w="14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7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58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931654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20.2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496DDC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 </w:t>
            </w:r>
            <w:proofErr w:type="gramStart"/>
            <w:r>
              <w:rPr>
                <w:rFonts w:ascii="Times New Roman" w:hAnsi="Times New Roman" w:cs="Times New Roman"/>
              </w:rPr>
              <w:t>« Как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научиться читать стихи?» (на основе научно-популярной статьи </w:t>
            </w:r>
            <w:proofErr w:type="spellStart"/>
            <w:r>
              <w:rPr>
                <w:rFonts w:ascii="Times New Roman" w:hAnsi="Times New Roman" w:cs="Times New Roman"/>
              </w:rPr>
              <w:t>Я.Смоленского</w:t>
            </w:r>
            <w:proofErr w:type="spellEnd"/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7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58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931654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21.3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496DDC" w:rsidRDefault="00660142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Ф. Тютчев </w:t>
            </w:r>
            <w:r w:rsidR="004E3AB7">
              <w:rPr>
                <w:rFonts w:ascii="Times New Roman" w:hAnsi="Times New Roman" w:cs="Times New Roman"/>
              </w:rPr>
              <w:t>«Весенняя гроза».</w:t>
            </w: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47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58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931654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22.4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496DDC" w:rsidRDefault="00660142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Ф. </w:t>
            </w:r>
            <w:proofErr w:type="gramStart"/>
            <w:r>
              <w:rPr>
                <w:rFonts w:ascii="Times New Roman" w:hAnsi="Times New Roman" w:cs="Times New Roman"/>
              </w:rPr>
              <w:t>Тютчев  "</w:t>
            </w:r>
            <w:proofErr w:type="gramEnd"/>
            <w:r>
              <w:rPr>
                <w:rFonts w:ascii="Times New Roman" w:hAnsi="Times New Roman" w:cs="Times New Roman"/>
              </w:rPr>
              <w:t xml:space="preserve">Листья". </w:t>
            </w:r>
            <w:r w:rsidR="004E3AB7">
              <w:rPr>
                <w:rFonts w:ascii="Times New Roman" w:hAnsi="Times New Roman" w:cs="Times New Roman"/>
              </w:rPr>
              <w:t>Сочинение –миниатюра «О чем расскажут осенние листья»</w:t>
            </w: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7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58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E8169E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23.5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496DDC" w:rsidRDefault="00660142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А. Фет «Мама! Глянь-ка из окошка...». </w:t>
            </w:r>
            <w:r w:rsidR="004E3AB7">
              <w:rPr>
                <w:rFonts w:ascii="Times New Roman" w:hAnsi="Times New Roman" w:cs="Times New Roman"/>
              </w:rPr>
              <w:t>«Зреет рожь над жаркой нивой...»</w:t>
            </w: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7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58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E8169E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24.6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496DDC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И.С.Никитин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"Полно, степь моя, спать беспробудно..."</w:t>
            </w: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47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180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E8169E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25.7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931654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И.С.Никитин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"Встреча зимы".</w:t>
            </w: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47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403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E8169E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26.8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931654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И. </w:t>
            </w:r>
            <w:proofErr w:type="spellStart"/>
            <w:r>
              <w:rPr>
                <w:rFonts w:ascii="Times New Roman" w:hAnsi="Times New Roman" w:cs="Times New Roman"/>
              </w:rPr>
              <w:t>З.Суриков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"Детство»</w:t>
            </w: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7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990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E8169E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27.9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496DDC" w:rsidRDefault="00660142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И.З.Суриков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</w:rPr>
              <w:t>Зима</w:t>
            </w:r>
            <w:proofErr w:type="gramStart"/>
            <w:r>
              <w:rPr>
                <w:rFonts w:ascii="Times New Roman" w:hAnsi="Times New Roman" w:cs="Times New Roman"/>
              </w:rPr>
              <w:t>".</w:t>
            </w:r>
            <w:r w:rsidR="004E3AB7">
              <w:rPr>
                <w:rFonts w:ascii="Times New Roman" w:hAnsi="Times New Roman" w:cs="Times New Roman"/>
              </w:rPr>
              <w:t>Сравнение</w:t>
            </w:r>
            <w:proofErr w:type="spellEnd"/>
            <w:proofErr w:type="gramEnd"/>
            <w:r w:rsidR="004E3AB7">
              <w:rPr>
                <w:rFonts w:ascii="Times New Roman" w:hAnsi="Times New Roman" w:cs="Times New Roman"/>
              </w:rPr>
              <w:t xml:space="preserve"> как средство создания картины природы в лирическом стихотворении</w:t>
            </w: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7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754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E8169E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28.10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496DDC" w:rsidRDefault="004E3AB7" w:rsidP="00496DDC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Путешествие в Литературную страну. Обобщение по разделу "Поэтическая тетрадь 1". </w:t>
            </w: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7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58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Pr="00E956C3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29.11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E3AB7" w:rsidRPr="00314C0A" w:rsidRDefault="004E3AB7" w:rsidP="004E3AB7">
            <w:pPr>
              <w:pStyle w:val="ParagraphStyle"/>
              <w:rPr>
                <w:rFonts w:ascii="Times New Roman" w:hAnsi="Times New Roman" w:cs="Times New Roman"/>
                <w:iCs/>
              </w:rPr>
            </w:pPr>
            <w:r w:rsidRPr="00314C0A">
              <w:rPr>
                <w:rFonts w:ascii="Times New Roman" w:hAnsi="Times New Roman" w:cs="Times New Roman"/>
                <w:iCs/>
              </w:rPr>
              <w:t>Оценка достижений</w:t>
            </w:r>
            <w:r w:rsidR="00660142">
              <w:rPr>
                <w:rFonts w:ascii="Times New Roman" w:hAnsi="Times New Roman" w:cs="Times New Roman"/>
                <w:iCs/>
              </w:rPr>
              <w:t xml:space="preserve">. </w:t>
            </w:r>
            <w:r>
              <w:rPr>
                <w:rFonts w:ascii="Times New Roman" w:hAnsi="Times New Roman" w:cs="Times New Roman"/>
                <w:iCs/>
              </w:rPr>
              <w:t>Контрольная работа №2</w:t>
            </w:r>
          </w:p>
        </w:tc>
        <w:tc>
          <w:tcPr>
            <w:tcW w:w="14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47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4E3AB7" w:rsidTr="004E3AB7">
        <w:trPr>
          <w:trHeight w:val="300"/>
        </w:trPr>
        <w:tc>
          <w:tcPr>
            <w:tcW w:w="95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4E3AB7" w:rsidRPr="00496DDC" w:rsidRDefault="004E3AB7" w:rsidP="00677144">
            <w:pPr>
              <w:pStyle w:val="Centered"/>
              <w:jc w:val="left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 xml:space="preserve">                                             Великие русские писатели (24ч)</w:t>
            </w:r>
          </w:p>
        </w:tc>
        <w:tc>
          <w:tcPr>
            <w:tcW w:w="2818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4E3AB7" w:rsidRPr="00496DDC" w:rsidRDefault="004E3AB7" w:rsidP="004E3AB7">
            <w:pPr>
              <w:pStyle w:val="Centered"/>
              <w:jc w:val="left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</w:p>
        </w:tc>
      </w:tr>
      <w:tr w:rsidR="004E3AB7" w:rsidTr="004E3AB7">
        <w:trPr>
          <w:trHeight w:val="58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30.1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Pr="00314C0A" w:rsidRDefault="004E3AB7" w:rsidP="004E3AB7">
            <w:pPr>
              <w:pStyle w:val="ParagraphStyle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Знакомство с названием раздела</w:t>
            </w: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647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rPr>
                <w:spacing w:val="-6"/>
              </w:rPr>
            </w:pPr>
          </w:p>
        </w:tc>
      </w:tr>
      <w:tr w:rsidR="004E3AB7" w:rsidTr="004E3AB7">
        <w:trPr>
          <w:trHeight w:val="58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31.2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А.С.Пушкин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- великий русский поэт. </w:t>
            </w:r>
            <w:r>
              <w:rPr>
                <w:rFonts w:ascii="Times New Roman" w:hAnsi="Times New Roman" w:cs="Times New Roman"/>
              </w:rPr>
              <w:t>Урок – исследование.</w:t>
            </w:r>
          </w:p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647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58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32.3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660142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Отрывки из поэмы А.С. Пушкина </w:t>
            </w:r>
            <w:r w:rsidR="004E3AB7">
              <w:rPr>
                <w:rFonts w:ascii="Times New Roman" w:hAnsi="Times New Roman" w:cs="Times New Roman"/>
                <w:i/>
                <w:iCs/>
              </w:rPr>
              <w:t>"</w:t>
            </w:r>
            <w:proofErr w:type="spellStart"/>
            <w:r>
              <w:rPr>
                <w:rFonts w:ascii="Times New Roman" w:hAnsi="Times New Roman" w:cs="Times New Roman"/>
              </w:rPr>
              <w:t>Цыганы</w:t>
            </w:r>
            <w:proofErr w:type="spellEnd"/>
            <w:r>
              <w:rPr>
                <w:rFonts w:ascii="Times New Roman" w:hAnsi="Times New Roman" w:cs="Times New Roman"/>
              </w:rPr>
              <w:t xml:space="preserve">", романа </w:t>
            </w:r>
            <w:r w:rsidR="004E3AB7">
              <w:rPr>
                <w:rFonts w:ascii="Times New Roman" w:hAnsi="Times New Roman" w:cs="Times New Roman"/>
              </w:rPr>
              <w:t>"Евгений Онегин".</w:t>
            </w: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47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  <w:p w:rsidR="004E3AB7" w:rsidRDefault="004E3AB7" w:rsidP="004E3AB7">
            <w:pPr>
              <w:rPr>
                <w:sz w:val="24"/>
                <w:szCs w:val="24"/>
              </w:rPr>
            </w:pPr>
          </w:p>
        </w:tc>
      </w:tr>
      <w:tr w:rsidR="004E3AB7" w:rsidTr="004E3AB7">
        <w:trPr>
          <w:trHeight w:val="58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33.4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А.С.Пушкин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"Зимнее утро".</w:t>
            </w: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47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58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34.5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А.С.Пушкин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"Зимний вечер".</w:t>
            </w: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47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58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35.6</w:t>
            </w:r>
          </w:p>
          <w:p w:rsidR="004E3AB7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  <w:p w:rsidR="004E3AB7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36.7</w:t>
            </w:r>
          </w:p>
          <w:p w:rsidR="004E3AB7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  <w:p w:rsidR="004E3AB7" w:rsidRPr="00314C0A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37.8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А. Пушкин «Сказка о царе </w:t>
            </w:r>
            <w:proofErr w:type="spellStart"/>
            <w:r>
              <w:rPr>
                <w:rFonts w:ascii="Times New Roman" w:hAnsi="Times New Roman" w:cs="Times New Roman"/>
              </w:rPr>
              <w:t>Салтане</w:t>
            </w:r>
            <w:proofErr w:type="spellEnd"/>
            <w:r>
              <w:rPr>
                <w:rFonts w:ascii="Times New Roman" w:hAnsi="Times New Roman" w:cs="Times New Roman"/>
              </w:rPr>
              <w:t>...»</w:t>
            </w:r>
          </w:p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А. Пушкин «Сказка о царе </w:t>
            </w:r>
            <w:proofErr w:type="spellStart"/>
            <w:r>
              <w:rPr>
                <w:rFonts w:ascii="Times New Roman" w:hAnsi="Times New Roman" w:cs="Times New Roman"/>
              </w:rPr>
              <w:t>Салтане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4E3AB7" w:rsidRPr="00353A6A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А. Пушкин «Сказка о царе </w:t>
            </w:r>
            <w:proofErr w:type="spellStart"/>
            <w:r>
              <w:rPr>
                <w:rFonts w:ascii="Times New Roman" w:hAnsi="Times New Roman" w:cs="Times New Roman"/>
              </w:rPr>
              <w:t>Салтане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4E3AB7" w:rsidRPr="00314C0A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47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58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ind w:right="-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38.9</w:t>
            </w:r>
          </w:p>
          <w:p w:rsidR="004E3AB7" w:rsidRDefault="004E3AB7" w:rsidP="004E3AB7">
            <w:pPr>
              <w:pStyle w:val="ParagraphStyle"/>
              <w:spacing w:line="264" w:lineRule="auto"/>
              <w:ind w:right="-105"/>
              <w:rPr>
                <w:rFonts w:ascii="Times New Roman" w:hAnsi="Times New Roman" w:cs="Times New Roman"/>
              </w:rPr>
            </w:pPr>
          </w:p>
          <w:p w:rsidR="004E3AB7" w:rsidRPr="00E8169E" w:rsidRDefault="004E3AB7" w:rsidP="004E3AB7">
            <w:pPr>
              <w:pStyle w:val="ParagraphStyle"/>
              <w:spacing w:line="264" w:lineRule="auto"/>
              <w:ind w:right="-10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39.10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А. Пушкин «Сказка о царе </w:t>
            </w:r>
            <w:proofErr w:type="spellStart"/>
            <w:r>
              <w:rPr>
                <w:rFonts w:ascii="Times New Roman" w:hAnsi="Times New Roman" w:cs="Times New Roman"/>
              </w:rPr>
              <w:t>Салтане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4E3AB7" w:rsidRPr="00353A6A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А. Пушкин «Сказка о царе </w:t>
            </w:r>
            <w:proofErr w:type="spellStart"/>
            <w:r>
              <w:rPr>
                <w:rFonts w:ascii="Times New Roman" w:hAnsi="Times New Roman" w:cs="Times New Roman"/>
              </w:rPr>
              <w:t>Салтане</w:t>
            </w:r>
            <w:proofErr w:type="spellEnd"/>
            <w:r>
              <w:rPr>
                <w:rFonts w:ascii="Times New Roman" w:hAnsi="Times New Roman" w:cs="Times New Roman"/>
              </w:rPr>
              <w:t>. (продолжение)</w:t>
            </w:r>
          </w:p>
        </w:tc>
        <w:tc>
          <w:tcPr>
            <w:tcW w:w="14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36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58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E8169E" w:rsidRDefault="004E3AB7" w:rsidP="004E3AB7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40</w:t>
            </w:r>
            <w:r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314C0A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Рисунки </w:t>
            </w:r>
            <w:proofErr w:type="spellStart"/>
            <w:r>
              <w:rPr>
                <w:rFonts w:ascii="Times New Roman" w:hAnsi="Times New Roman" w:cs="Times New Roman"/>
              </w:rPr>
              <w:t>И.Билибина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к сказке. Соотнесение рисунков с художественным текстом</w:t>
            </w:r>
          </w:p>
        </w:tc>
        <w:tc>
          <w:tcPr>
            <w:tcW w:w="14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36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58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E8169E" w:rsidRDefault="004E3AB7" w:rsidP="004E3AB7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41.12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И.А.Крылов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. подготовка сообщения о </w:t>
            </w:r>
            <w:proofErr w:type="spellStart"/>
            <w:r>
              <w:rPr>
                <w:rFonts w:ascii="Times New Roman" w:hAnsi="Times New Roman" w:cs="Times New Roman"/>
              </w:rPr>
              <w:t>И.А.Крылове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основе статьи учебника, книг о Крылове</w:t>
            </w:r>
          </w:p>
          <w:p w:rsidR="004E3AB7" w:rsidRPr="00314C0A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И. Крылов «Мартышка и Очки»</w:t>
            </w:r>
          </w:p>
        </w:tc>
        <w:tc>
          <w:tcPr>
            <w:tcW w:w="14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23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23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58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E8169E" w:rsidRDefault="004E3AB7" w:rsidP="004E3AB7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42.13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И. Крылов «Зеркало и Обезьяна»</w:t>
            </w:r>
          </w:p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23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23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58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E8169E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43.14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И. Крылов «Ворона и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Лисица»Урок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-импровизация.</w:t>
            </w:r>
          </w:p>
          <w:p w:rsidR="004E3AB7" w:rsidRPr="00E8169E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36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58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E8169E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44.15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М.Ю. Лермонтов. Статья </w:t>
            </w:r>
            <w:proofErr w:type="spellStart"/>
            <w:r>
              <w:rPr>
                <w:rFonts w:ascii="Times New Roman" w:hAnsi="Times New Roman" w:cs="Times New Roman"/>
              </w:rPr>
              <w:t>В.Воскобойникова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М.Ю.Лермонтов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«Горные вершины…», «На севере диком стоит одиноко…»</w:t>
            </w:r>
          </w:p>
        </w:tc>
        <w:tc>
          <w:tcPr>
            <w:tcW w:w="14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36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58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E8169E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45.16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314C0A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М.Лермонтов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«Утес», «Осень»</w:t>
            </w:r>
          </w:p>
        </w:tc>
        <w:tc>
          <w:tcPr>
            <w:tcW w:w="14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36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58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E8169E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46.17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314C0A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Детство </w:t>
            </w:r>
            <w:proofErr w:type="spellStart"/>
            <w:r>
              <w:rPr>
                <w:rFonts w:ascii="Times New Roman" w:hAnsi="Times New Roman" w:cs="Times New Roman"/>
              </w:rPr>
              <w:t>Л.Н.Толстого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(из воспоминаний писателя). Подготовка сообщения</w:t>
            </w:r>
          </w:p>
        </w:tc>
        <w:tc>
          <w:tcPr>
            <w:tcW w:w="14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36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58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E8169E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47.18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2259CD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Л.Н.Толстой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"Акула"</w:t>
            </w:r>
          </w:p>
        </w:tc>
        <w:tc>
          <w:tcPr>
            <w:tcW w:w="14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23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23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58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F66E38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48.19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2259CD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Л.Н.Толстой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«Прыжок»</w:t>
            </w:r>
          </w:p>
        </w:tc>
        <w:tc>
          <w:tcPr>
            <w:tcW w:w="14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58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F66E38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49.20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2259CD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Л.Н. Толстой «Лев и собачка»</w:t>
            </w:r>
          </w:p>
        </w:tc>
        <w:tc>
          <w:tcPr>
            <w:tcW w:w="14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180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E8169E" w:rsidRDefault="004E3AB7" w:rsidP="004E3AB7">
            <w:pPr>
              <w:pStyle w:val="ParagraphStyle"/>
              <w:spacing w:line="264" w:lineRule="auto"/>
              <w:ind w:right="-10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50.21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091658" w:rsidRDefault="004E3AB7" w:rsidP="004E3AB7">
            <w:pPr>
              <w:pStyle w:val="ParagraphStyle"/>
              <w:ind w:right="-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5"/>
              </w:rPr>
              <w:t>Л. Н. Т</w:t>
            </w:r>
            <w:r>
              <w:rPr>
                <w:rFonts w:ascii="Times New Roman" w:hAnsi="Times New Roman" w:cs="Times New Roman"/>
              </w:rPr>
              <w:t>олстой «Какая бывает роса на траве»</w:t>
            </w:r>
          </w:p>
          <w:p w:rsidR="004E3AB7" w:rsidRPr="002259CD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"Куда девается вода из моря?". Сравнение текстов.</w:t>
            </w:r>
          </w:p>
        </w:tc>
        <w:tc>
          <w:tcPr>
            <w:tcW w:w="14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58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E8169E" w:rsidRDefault="004E3AB7" w:rsidP="004E3AB7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51.22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достижений</w:t>
            </w:r>
          </w:p>
          <w:p w:rsidR="004E3AB7" w:rsidRPr="002259CD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</w:t>
            </w:r>
            <w:proofErr w:type="gramStart"/>
            <w:r>
              <w:rPr>
                <w:rFonts w:ascii="Times New Roman" w:hAnsi="Times New Roman" w:cs="Times New Roman"/>
              </w:rPr>
              <w:t>работа  №</w:t>
            </w:r>
            <w:proofErr w:type="gramEnd"/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1066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E8169E" w:rsidRDefault="004E3AB7" w:rsidP="004E3AB7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52.23</w:t>
            </w:r>
          </w:p>
          <w:p w:rsidR="004E3AB7" w:rsidRDefault="004E3AB7" w:rsidP="004E3AB7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  <w:p w:rsidR="004E3AB7" w:rsidRPr="002259CD" w:rsidRDefault="004E3AB7" w:rsidP="002259C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53.24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Литературный праздник по теме «Русские писатели»</w:t>
            </w:r>
          </w:p>
          <w:p w:rsidR="004E3AB7" w:rsidRDefault="004E3AB7" w:rsidP="002259CD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4E3AB7" w:rsidRPr="00400BA3" w:rsidRDefault="004E3AB7" w:rsidP="00400BA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по разделу.</w:t>
            </w:r>
          </w:p>
        </w:tc>
        <w:tc>
          <w:tcPr>
            <w:tcW w:w="14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4E3AB7" w:rsidRPr="00F66E38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E3AB7" w:rsidRDefault="004E3AB7">
            <w:pPr>
              <w:suppressAutoHyphens w:val="0"/>
              <w:rPr>
                <w:rFonts w:ascii="Times New Roman" w:hAnsi="Times New Roman"/>
                <w:sz w:val="24"/>
                <w:szCs w:val="24"/>
                <w:lang w:eastAsia="ru-RU" w:bidi="hi-IN"/>
              </w:rPr>
            </w:pPr>
          </w:p>
          <w:p w:rsidR="004E3AB7" w:rsidRPr="00F66E38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4E3AB7" w:rsidTr="004E3AB7">
        <w:trPr>
          <w:trHeight w:val="330"/>
        </w:trPr>
        <w:tc>
          <w:tcPr>
            <w:tcW w:w="956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Pr="002259CD" w:rsidRDefault="004E3AB7" w:rsidP="004E3AB7">
            <w:pPr>
              <w:pStyle w:val="Centered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Поэтическая тетрадь 2 (6ч)</w:t>
            </w:r>
          </w:p>
        </w:tc>
        <w:tc>
          <w:tcPr>
            <w:tcW w:w="2807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Pr="002259CD" w:rsidRDefault="004E3AB7" w:rsidP="004E3AB7">
            <w:pPr>
              <w:pStyle w:val="Centered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</w:p>
        </w:tc>
      </w:tr>
      <w:tr w:rsidR="004E3AB7" w:rsidTr="004E3AB7">
        <w:trPr>
          <w:trHeight w:val="58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Pr="00BE050D" w:rsidRDefault="004E3AB7" w:rsidP="004E3AB7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54.1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E3AB7" w:rsidRPr="00F66E38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названием раздела</w:t>
            </w:r>
          </w:p>
        </w:tc>
        <w:tc>
          <w:tcPr>
            <w:tcW w:w="148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36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58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BE050D" w:rsidRDefault="004E3AB7" w:rsidP="004E3AB7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55.2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Н.А</w:t>
            </w:r>
            <w:r w:rsidR="00660142">
              <w:rPr>
                <w:rFonts w:ascii="Times New Roman" w:hAnsi="Times New Roman" w:cs="Times New Roman"/>
              </w:rPr>
              <w:t xml:space="preserve">. Некрасов "Славная </w:t>
            </w:r>
            <w:proofErr w:type="gramStart"/>
            <w:r w:rsidR="00660142">
              <w:rPr>
                <w:rFonts w:ascii="Times New Roman" w:hAnsi="Times New Roman" w:cs="Times New Roman"/>
              </w:rPr>
              <w:t>осень!...</w:t>
            </w:r>
            <w:proofErr w:type="gramEnd"/>
            <w:r w:rsidR="00660142">
              <w:rPr>
                <w:rFonts w:ascii="Times New Roman" w:hAnsi="Times New Roman" w:cs="Times New Roman"/>
              </w:rPr>
              <w:t>",</w:t>
            </w:r>
            <w:r>
              <w:rPr>
                <w:rFonts w:ascii="Times New Roman" w:hAnsi="Times New Roman" w:cs="Times New Roman"/>
              </w:rPr>
              <w:t>"Не ветер бушует над бором..."</w:t>
            </w:r>
          </w:p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58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BE050D" w:rsidRDefault="004E3AB7" w:rsidP="004E3AB7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56.3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Н.А. Некрасов "Дедушка </w:t>
            </w:r>
            <w:proofErr w:type="spellStart"/>
            <w:r>
              <w:rPr>
                <w:rFonts w:ascii="Times New Roman" w:hAnsi="Times New Roman" w:cs="Times New Roman"/>
              </w:rPr>
              <w:t>Мазай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зайцы"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58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BE050D" w:rsidRDefault="004E3AB7" w:rsidP="004E3AB7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57.4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К.Д. Бальмонт "Золотое слово"</w:t>
            </w:r>
          </w:p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58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BE050D" w:rsidRDefault="004E3AB7" w:rsidP="004E3AB7">
            <w:pPr>
              <w:pStyle w:val="ParagraphStyle"/>
              <w:spacing w:line="264" w:lineRule="auto"/>
              <w:ind w:right="-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58.5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660142" w:rsidP="0066014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И.А.Бунин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«Детство» </w:t>
            </w:r>
            <w:r w:rsidR="004E3AB7">
              <w:rPr>
                <w:rFonts w:ascii="Times New Roman" w:hAnsi="Times New Roman" w:cs="Times New Roman"/>
              </w:rPr>
              <w:t>"Полевые цветы", "Густой зелёный ельник у дороги..."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58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BE050D" w:rsidRDefault="004E3AB7" w:rsidP="004E3AB7">
            <w:pPr>
              <w:pStyle w:val="ParagraphStyle"/>
              <w:ind w:right="-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59.6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</w:t>
            </w:r>
            <w:r w:rsidR="00660142">
              <w:rPr>
                <w:rFonts w:ascii="Times New Roman" w:hAnsi="Times New Roman" w:cs="Times New Roman"/>
              </w:rPr>
              <w:t xml:space="preserve">е по разделу. Оценка достижений. </w:t>
            </w:r>
            <w:r>
              <w:rPr>
                <w:rFonts w:ascii="Times New Roman" w:hAnsi="Times New Roman" w:cs="Times New Roman"/>
              </w:rPr>
              <w:t>Контрольная работа №4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285"/>
        </w:trPr>
        <w:tc>
          <w:tcPr>
            <w:tcW w:w="9638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E3AB7" w:rsidRPr="002259CD" w:rsidRDefault="004E3AB7" w:rsidP="002259CD">
            <w:pPr>
              <w:pStyle w:val="Centered"/>
              <w:jc w:val="left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 xml:space="preserve">                                 Литературные     сказки 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8ч)</w:t>
            </w:r>
          </w:p>
        </w:tc>
        <w:tc>
          <w:tcPr>
            <w:tcW w:w="2732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E3AB7" w:rsidRPr="002259CD" w:rsidRDefault="004E3AB7" w:rsidP="004E3AB7">
            <w:pPr>
              <w:pStyle w:val="Centered"/>
              <w:jc w:val="left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</w:p>
        </w:tc>
      </w:tr>
      <w:tr w:rsidR="004E3AB7" w:rsidTr="004E3AB7">
        <w:trPr>
          <w:trHeight w:val="58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60.1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F66E38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названием раздела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58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61.2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660142" w:rsidP="004E3AB7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Д.Н. Мамин-Сибиряк «</w:t>
            </w:r>
            <w:proofErr w:type="spellStart"/>
            <w:r>
              <w:rPr>
                <w:rFonts w:ascii="Times New Roman" w:hAnsi="Times New Roman" w:cs="Times New Roman"/>
              </w:rPr>
              <w:t>Алёнушкины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сказки» </w:t>
            </w:r>
            <w:r w:rsidR="004E3AB7">
              <w:rPr>
                <w:rFonts w:ascii="Times New Roman" w:hAnsi="Times New Roman" w:cs="Times New Roman"/>
              </w:rPr>
              <w:t>(присказка)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4E3AB7" w:rsidTr="004E3AB7">
        <w:trPr>
          <w:trHeight w:val="58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62.3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Д.Н.Мамин</w:t>
            </w:r>
            <w:proofErr w:type="spellEnd"/>
            <w:r>
              <w:rPr>
                <w:rFonts w:ascii="Times New Roman" w:hAnsi="Times New Roman" w:cs="Times New Roman"/>
              </w:rPr>
              <w:t>-Сибиряк</w:t>
            </w:r>
          </w:p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«Сказка про храброго Зайца - Длинные Уши, Косые Глаза, Короткий Хвост»</w:t>
            </w:r>
          </w:p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4E3AB7" w:rsidTr="004E3AB7">
        <w:trPr>
          <w:trHeight w:val="541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63.4</w:t>
            </w:r>
          </w:p>
          <w:p w:rsidR="004E3AB7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64.5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В.М. Гаршин "Лягушка-путешественница"</w:t>
            </w:r>
          </w:p>
          <w:p w:rsidR="004E3AB7" w:rsidRPr="00400BA3" w:rsidRDefault="004E3AB7" w:rsidP="00400BA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В.М. Гаршин "Лягушка-путешественница" (продолжение)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58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65.6</w:t>
            </w:r>
          </w:p>
          <w:p w:rsidR="004E3AB7" w:rsidRDefault="004E3AB7" w:rsidP="004E3AB7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67.7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В.Ф. Одоевский "Мороз Иванович"</w:t>
            </w:r>
          </w:p>
          <w:p w:rsidR="004E3AB7" w:rsidRPr="00353A6A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В.Ф. Одоевский "Мороз Иванович" (продолжение)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58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68.8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E3AB7" w:rsidRPr="00400BA3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достижений. Контрольная работа №5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2259CD" w:rsidTr="004E3AB7">
        <w:trPr>
          <w:trHeight w:val="270"/>
        </w:trPr>
        <w:tc>
          <w:tcPr>
            <w:tcW w:w="1237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59CD" w:rsidRPr="002259CD" w:rsidRDefault="002259CD" w:rsidP="002259CD">
            <w:pPr>
              <w:pStyle w:val="Centered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        Были-небылицы (10ч)</w:t>
            </w:r>
          </w:p>
        </w:tc>
      </w:tr>
      <w:tr w:rsidR="004E3AB7" w:rsidTr="004E3AB7">
        <w:trPr>
          <w:trHeight w:val="58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BE050D" w:rsidRDefault="004E3AB7" w:rsidP="004E3AB7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69.1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1757CC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названием учебника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23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23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rPr>
                <w:spacing w:val="-6"/>
              </w:rPr>
            </w:pPr>
          </w:p>
        </w:tc>
      </w:tr>
      <w:tr w:rsidR="004E3AB7" w:rsidTr="004E3AB7">
        <w:trPr>
          <w:trHeight w:val="58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70.2</w:t>
            </w:r>
          </w:p>
          <w:p w:rsidR="004E3AB7" w:rsidRPr="00BE050D" w:rsidRDefault="004E3AB7" w:rsidP="004E3AB7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71.3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М.Горький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 "</w:t>
            </w:r>
            <w:proofErr w:type="gramEnd"/>
            <w:r>
              <w:rPr>
                <w:rFonts w:ascii="Times New Roman" w:hAnsi="Times New Roman" w:cs="Times New Roman"/>
              </w:rPr>
              <w:t xml:space="preserve">Случай с </w:t>
            </w:r>
            <w:proofErr w:type="spellStart"/>
            <w:r>
              <w:rPr>
                <w:rFonts w:ascii="Times New Roman" w:hAnsi="Times New Roman" w:cs="Times New Roman"/>
              </w:rPr>
              <w:t>Евсейкой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"</w:t>
            </w:r>
          </w:p>
          <w:p w:rsidR="004E3AB7" w:rsidRPr="00353A6A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М.Горький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 "</w:t>
            </w:r>
            <w:proofErr w:type="gramEnd"/>
            <w:r>
              <w:rPr>
                <w:rFonts w:ascii="Times New Roman" w:hAnsi="Times New Roman" w:cs="Times New Roman"/>
              </w:rPr>
              <w:t xml:space="preserve">Случай с </w:t>
            </w:r>
            <w:proofErr w:type="spellStart"/>
            <w:r>
              <w:rPr>
                <w:rFonts w:ascii="Times New Roman" w:hAnsi="Times New Roman" w:cs="Times New Roman"/>
              </w:rPr>
              <w:t>Евсейкой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"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58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72.4</w:t>
            </w:r>
          </w:p>
          <w:p w:rsidR="004E3AB7" w:rsidRPr="00BE050D" w:rsidRDefault="004E3AB7" w:rsidP="004E3AB7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73.5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ind w:right="-9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К.Г. Паустовский «Растрёпанный воробей»</w:t>
            </w:r>
          </w:p>
          <w:p w:rsidR="004E3AB7" w:rsidRPr="00515875" w:rsidRDefault="004E3AB7" w:rsidP="00515875">
            <w:pPr>
              <w:pStyle w:val="ParagraphStyle"/>
              <w:ind w:right="-9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К.Г. Паустовский «Растрёпанный воробей»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58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BE050D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74.6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ind w:right="-9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К.Г. Паустовский «Растрёпанный воробей». Выражение своего отношения к произведению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58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75.7</w:t>
            </w:r>
          </w:p>
          <w:p w:rsidR="004E3AB7" w:rsidRPr="00BE050D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76.8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А.И. Куприн "Слон" Урок – импровизация.</w:t>
            </w:r>
          </w:p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А.И. Куприн "Слон" 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58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BE050D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77.9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660142" w:rsidP="0066014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А.И. Куприн "</w:t>
            </w:r>
            <w:proofErr w:type="spellStart"/>
            <w:r>
              <w:rPr>
                <w:rFonts w:ascii="Times New Roman" w:hAnsi="Times New Roman" w:cs="Times New Roman"/>
              </w:rPr>
              <w:t>Слон</w:t>
            </w:r>
            <w:proofErr w:type="gramStart"/>
            <w:r>
              <w:rPr>
                <w:rFonts w:ascii="Times New Roman" w:hAnsi="Times New Roman" w:cs="Times New Roman"/>
              </w:rPr>
              <w:t>".</w:t>
            </w:r>
            <w:r w:rsidR="004E3AB7">
              <w:rPr>
                <w:rFonts w:ascii="Times New Roman" w:hAnsi="Times New Roman" w:cs="Times New Roman"/>
              </w:rPr>
              <w:t>Выражение</w:t>
            </w:r>
            <w:proofErr w:type="spellEnd"/>
            <w:proofErr w:type="gramEnd"/>
            <w:r w:rsidR="004E3AB7">
              <w:rPr>
                <w:rFonts w:ascii="Times New Roman" w:hAnsi="Times New Roman" w:cs="Times New Roman"/>
              </w:rPr>
              <w:t xml:space="preserve"> своего отношения к произведению.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58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Pr="00BE050D" w:rsidRDefault="004E3AB7" w:rsidP="004E3AB7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78.10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Урок-путешествие по теме "Были-небылицы". </w:t>
            </w:r>
          </w:p>
          <w:p w:rsidR="004E3AB7" w:rsidRPr="001757CC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достижений</w:t>
            </w:r>
          </w:p>
        </w:tc>
        <w:tc>
          <w:tcPr>
            <w:tcW w:w="18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255"/>
        </w:trPr>
        <w:tc>
          <w:tcPr>
            <w:tcW w:w="992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Pr="002259CD" w:rsidRDefault="004E3AB7" w:rsidP="002259C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                 Поэтическая тетрадь 1 (6ч)</w:t>
            </w:r>
          </w:p>
        </w:tc>
        <w:tc>
          <w:tcPr>
            <w:tcW w:w="244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Pr="002259CD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E3AB7" w:rsidTr="004E3AB7">
        <w:trPr>
          <w:trHeight w:val="259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Pr="00BE050D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79.1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Pr="001757CC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Знакомство с названием раздела. </w:t>
            </w:r>
            <w:proofErr w:type="spellStart"/>
            <w:r>
              <w:rPr>
                <w:rFonts w:ascii="Times New Roman" w:hAnsi="Times New Roman" w:cs="Times New Roman"/>
              </w:rPr>
              <w:t>С.Черный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«Что ты тискаешь </w:t>
            </w:r>
            <w:r>
              <w:rPr>
                <w:rFonts w:ascii="Times New Roman" w:hAnsi="Times New Roman" w:cs="Times New Roman"/>
              </w:rPr>
              <w:lastRenderedPageBreak/>
              <w:t>утенка?»</w:t>
            </w:r>
          </w:p>
        </w:tc>
        <w:tc>
          <w:tcPr>
            <w:tcW w:w="184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241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BE050D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80.2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С.Чёрный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"Воробей", "Слон".</w:t>
            </w:r>
          </w:p>
        </w:tc>
        <w:tc>
          <w:tcPr>
            <w:tcW w:w="18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58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BE050D" w:rsidRDefault="004E3AB7" w:rsidP="0051587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81.3</w:t>
            </w:r>
          </w:p>
          <w:p w:rsidR="004E3AB7" w:rsidRPr="00BE050D" w:rsidRDefault="004E3AB7" w:rsidP="0051587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82.4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А.А. Блок «Ветхая избушка»,</w:t>
            </w:r>
          </w:p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А.А.Блок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 "Сны", "Ворона".</w:t>
            </w:r>
          </w:p>
        </w:tc>
        <w:tc>
          <w:tcPr>
            <w:tcW w:w="18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431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BE050D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83.5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Есенин «Черёмуха»</w:t>
            </w:r>
          </w:p>
        </w:tc>
        <w:tc>
          <w:tcPr>
            <w:tcW w:w="18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before="30" w:after="30"/>
              <w:rPr>
                <w:rFonts w:ascii="Times New Roman" w:hAnsi="Times New Roman" w:cs="Times New Roman"/>
              </w:rPr>
            </w:pPr>
          </w:p>
        </w:tc>
      </w:tr>
      <w:tr w:rsidR="004E3AB7" w:rsidTr="004E3AB7">
        <w:trPr>
          <w:trHeight w:val="58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Pr="00BE050D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84.6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E3AB7" w:rsidRPr="00515875" w:rsidRDefault="004E3AB7" w:rsidP="0051587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Урок-викторина по разделу «Поэтическа</w:t>
            </w:r>
            <w:r w:rsidR="00660142">
              <w:rPr>
                <w:rFonts w:ascii="Times New Roman" w:hAnsi="Times New Roman" w:cs="Times New Roman"/>
              </w:rPr>
              <w:t xml:space="preserve">я тетрадь 1». Оценка достижений. </w:t>
            </w:r>
            <w:r>
              <w:rPr>
                <w:rFonts w:ascii="Times New Roman" w:hAnsi="Times New Roman" w:cs="Times New Roman"/>
              </w:rPr>
              <w:t>Контрольная работа №6</w:t>
            </w:r>
          </w:p>
        </w:tc>
        <w:tc>
          <w:tcPr>
            <w:tcW w:w="184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4E3AB7" w:rsidTr="004E3AB7">
        <w:trPr>
          <w:trHeight w:val="360"/>
        </w:trPr>
        <w:tc>
          <w:tcPr>
            <w:tcW w:w="992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8B62B5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         Люби живое (16ч)</w:t>
            </w:r>
          </w:p>
        </w:tc>
        <w:tc>
          <w:tcPr>
            <w:tcW w:w="244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E3AB7" w:rsidTr="004E3AB7">
        <w:trPr>
          <w:trHeight w:val="58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BE050D" w:rsidRDefault="004E3AB7" w:rsidP="004E3AB7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85.1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1757CC" w:rsidRDefault="004E3AB7" w:rsidP="004E3AB7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Знакомство с названием раздела</w:t>
            </w:r>
          </w:p>
        </w:tc>
        <w:tc>
          <w:tcPr>
            <w:tcW w:w="184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58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BE050D" w:rsidRDefault="004E3AB7" w:rsidP="004E3AB7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86.2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1757CC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М.М .Пришвин</w:t>
            </w:r>
            <w:proofErr w:type="gramEnd"/>
            <w:r>
              <w:rPr>
                <w:rFonts w:ascii="Times New Roman" w:hAnsi="Times New Roman" w:cs="Times New Roman"/>
              </w:rPr>
              <w:t xml:space="preserve">  «Моя Родина». Заголовок – «входная дверь» в текст. Сочинение на основе художественного текста</w:t>
            </w:r>
          </w:p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58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87.3</w:t>
            </w:r>
          </w:p>
          <w:p w:rsidR="004E3AB7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88.4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И.М. Соколов-Микитов «</w:t>
            </w:r>
            <w:proofErr w:type="spellStart"/>
            <w:r>
              <w:rPr>
                <w:rFonts w:ascii="Times New Roman" w:hAnsi="Times New Roman" w:cs="Times New Roman"/>
              </w:rPr>
              <w:t>Листопадничек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58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BE050D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89.5</w:t>
            </w:r>
          </w:p>
          <w:p w:rsidR="004E3AB7" w:rsidRPr="00BE050D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90.6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В.И.Белов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"Малька провинилась" </w:t>
            </w:r>
          </w:p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В.И.Белов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"Ещё про Мальку".</w:t>
            </w:r>
          </w:p>
        </w:tc>
        <w:tc>
          <w:tcPr>
            <w:tcW w:w="18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tabs>
                <w:tab w:val="left" w:pos="4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tabs>
                <w:tab w:val="left" w:pos="4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91.7</w:t>
            </w:r>
          </w:p>
          <w:p w:rsidR="004E3AB7" w:rsidRPr="00BE050D" w:rsidRDefault="004E3AB7" w:rsidP="004E3AB7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92.8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В.В. Бианки</w:t>
            </w:r>
          </w:p>
          <w:p w:rsidR="004E3AB7" w:rsidRPr="00805819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«Мышонок Пик» </w:t>
            </w:r>
          </w:p>
        </w:tc>
        <w:tc>
          <w:tcPr>
            <w:tcW w:w="18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93.9</w:t>
            </w:r>
          </w:p>
          <w:p w:rsidR="004E3AB7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94.10</w:t>
            </w:r>
          </w:p>
          <w:p w:rsidR="004E3AB7" w:rsidRPr="00BE050D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95.11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Б.С. Житков «Про обезьянку»</w:t>
            </w:r>
          </w:p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текстом. Б.С. Житков «Про обезьянку»</w:t>
            </w:r>
          </w:p>
          <w:p w:rsidR="004E3AB7" w:rsidRPr="00805819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Обобщение. Б.С. Житков «Про обезьянку»</w:t>
            </w:r>
          </w:p>
        </w:tc>
        <w:tc>
          <w:tcPr>
            <w:tcW w:w="18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BE050D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96.12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FE3FDB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 Дуров «Наша Жучка»</w:t>
            </w:r>
          </w:p>
        </w:tc>
        <w:tc>
          <w:tcPr>
            <w:tcW w:w="18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BE050D" w:rsidRDefault="004E3AB7" w:rsidP="004E3AB7">
            <w:pPr>
              <w:pStyle w:val="ParagraphStyle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97.13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В.П. Астафьев «</w:t>
            </w: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Капалуха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>»</w:t>
            </w:r>
          </w:p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</w:pPr>
          </w:p>
        </w:tc>
        <w:tc>
          <w:tcPr>
            <w:tcW w:w="18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BE050D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98.14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В.Ю. Драгунский «Он живой и </w:t>
            </w:r>
            <w:proofErr w:type="gramStart"/>
            <w:r>
              <w:rPr>
                <w:rFonts w:ascii="Times New Roman" w:hAnsi="Times New Roman" w:cs="Times New Roman"/>
              </w:rPr>
              <w:t>светится..</w:t>
            </w:r>
            <w:proofErr w:type="gram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4E3AB7" w:rsidTr="004E3AB7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99.15</w:t>
            </w:r>
          </w:p>
          <w:p w:rsidR="004E3AB7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  <w:p w:rsidR="004E3AB7" w:rsidRPr="00FE3FDB" w:rsidRDefault="004E3AB7" w:rsidP="0006594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100.16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Урок-конференция "Земля - наш дом </w:t>
            </w:r>
            <w:proofErr w:type="spellStart"/>
            <w:r>
              <w:rPr>
                <w:rFonts w:ascii="Times New Roman" w:hAnsi="Times New Roman" w:cs="Times New Roman"/>
              </w:rPr>
              <w:t>родной"Обобщение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теме "Люби живое".</w:t>
            </w:r>
          </w:p>
          <w:p w:rsidR="004E3AB7" w:rsidRPr="00FE3FDB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достижений. Контрольная работа №8</w:t>
            </w:r>
          </w:p>
        </w:tc>
        <w:tc>
          <w:tcPr>
            <w:tcW w:w="18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4E3AB7" w:rsidTr="004E3AB7">
        <w:trPr>
          <w:trHeight w:val="331"/>
        </w:trPr>
        <w:tc>
          <w:tcPr>
            <w:tcW w:w="992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Pr="002259CD" w:rsidRDefault="004E3AB7" w:rsidP="002259CD">
            <w:pPr>
              <w:pStyle w:val="ParagraphStyle"/>
              <w:spacing w:line="264" w:lineRule="auto"/>
              <w:ind w:left="195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            Поэтическая тетрадь 2 (8ч)</w:t>
            </w:r>
          </w:p>
        </w:tc>
        <w:tc>
          <w:tcPr>
            <w:tcW w:w="244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Pr="002259CD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E3AB7" w:rsidTr="004E3AB7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101.1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FE3FDB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названием раздела</w:t>
            </w:r>
          </w:p>
        </w:tc>
        <w:tc>
          <w:tcPr>
            <w:tcW w:w="18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102.2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С.Я.Маршак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«Гроза днём», "В лесу над росистой поляной..."</w:t>
            </w:r>
          </w:p>
        </w:tc>
        <w:tc>
          <w:tcPr>
            <w:tcW w:w="18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30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103.3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А.Л. </w:t>
            </w:r>
            <w:proofErr w:type="spellStart"/>
            <w:r>
              <w:rPr>
                <w:rFonts w:ascii="Times New Roman" w:hAnsi="Times New Roman" w:cs="Times New Roman"/>
              </w:rPr>
              <w:t>Барто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«Разлука»</w:t>
            </w:r>
          </w:p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104.4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А.Л. </w:t>
            </w:r>
            <w:proofErr w:type="spellStart"/>
            <w:r>
              <w:rPr>
                <w:rFonts w:ascii="Times New Roman" w:hAnsi="Times New Roman" w:cs="Times New Roman"/>
              </w:rPr>
              <w:t>Барто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«В театре» </w:t>
            </w:r>
          </w:p>
        </w:tc>
        <w:tc>
          <w:tcPr>
            <w:tcW w:w="18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105.5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С.В. Михалков «Если», «Рисунок»</w:t>
            </w:r>
          </w:p>
          <w:p w:rsidR="004E3AB7" w:rsidRDefault="004E3AB7" w:rsidP="004E3AB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106.6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Е.А. Благинина «Кукушка», </w:t>
            </w:r>
          </w:p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"Котёнок".</w:t>
            </w:r>
          </w:p>
        </w:tc>
        <w:tc>
          <w:tcPr>
            <w:tcW w:w="18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3AB7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107.7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3AB7" w:rsidRPr="00FE3FDB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«Крестики-нолики» (обобщающий урок по разделу «Поэтическая тетрадь 2»)</w:t>
            </w:r>
          </w:p>
        </w:tc>
        <w:tc>
          <w:tcPr>
            <w:tcW w:w="18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4E3AB7" w:rsidRDefault="004E3AB7" w:rsidP="004E3AB7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4E3AB7" w:rsidRDefault="004E3AB7" w:rsidP="004E3AB7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rPr>
                <w:sz w:val="24"/>
                <w:szCs w:val="24"/>
              </w:rPr>
            </w:pPr>
            <w:r>
              <w:t xml:space="preserve"> </w:t>
            </w:r>
          </w:p>
        </w:tc>
      </w:tr>
      <w:tr w:rsidR="004E3AB7" w:rsidTr="004E3AB7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108.8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Pr="00585BDB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достижений. Контрольная работа №9</w:t>
            </w:r>
          </w:p>
        </w:tc>
        <w:tc>
          <w:tcPr>
            <w:tcW w:w="181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369"/>
        </w:trPr>
        <w:tc>
          <w:tcPr>
            <w:tcW w:w="98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Pr="002259CD" w:rsidRDefault="004E3AB7" w:rsidP="0006594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                         Собирай по ягодке – наберёшь кузовок (12ч)</w:t>
            </w:r>
          </w:p>
        </w:tc>
        <w:tc>
          <w:tcPr>
            <w:tcW w:w="2477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Pr="002259CD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E3AB7" w:rsidTr="004E3AB7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BE050D" w:rsidRDefault="004E3AB7" w:rsidP="00585BD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109.1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FE3FDB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Знакомство с названием раздела</w:t>
            </w:r>
          </w:p>
        </w:tc>
        <w:tc>
          <w:tcPr>
            <w:tcW w:w="18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BE050D" w:rsidRDefault="004E3AB7" w:rsidP="00585BD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110.2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FE3FDB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Б.В. Шергин «Собирай по ягодке - наберёшь кузовок». Особенности заголовка произведения</w:t>
            </w:r>
          </w:p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7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111.3</w:t>
            </w:r>
          </w:p>
          <w:p w:rsidR="004E3AB7" w:rsidRPr="00BE050D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112.4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А.П. Платонов «Цветок на земле»</w:t>
            </w:r>
          </w:p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рассказом А.П. Платонов «Цветок на земле»</w:t>
            </w:r>
          </w:p>
          <w:p w:rsidR="004E3AB7" w:rsidRPr="00091658" w:rsidRDefault="004E3AB7" w:rsidP="004E3AB7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113.5</w:t>
            </w:r>
          </w:p>
          <w:p w:rsidR="004E3AB7" w:rsidRPr="00BE050D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114.6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А.П. Платонов «Ещё </w:t>
            </w:r>
            <w:proofErr w:type="gramStart"/>
            <w:r>
              <w:rPr>
                <w:rFonts w:ascii="Times New Roman" w:hAnsi="Times New Roman" w:cs="Times New Roman"/>
              </w:rPr>
              <w:t xml:space="preserve">мама»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gramEnd"/>
          </w:p>
        </w:tc>
        <w:tc>
          <w:tcPr>
            <w:tcW w:w="18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06594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06594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BE050D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115.7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М.М.Зощенко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"Золотые слова"</w:t>
            </w:r>
          </w:p>
        </w:tc>
        <w:tc>
          <w:tcPr>
            <w:tcW w:w="18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BE050D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116.8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М.М.Зощенко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"Великие путешественники"</w:t>
            </w:r>
          </w:p>
        </w:tc>
        <w:tc>
          <w:tcPr>
            <w:tcW w:w="18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BE050D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117.9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Н.Н. </w:t>
            </w:r>
            <w:proofErr w:type="gramStart"/>
            <w:r>
              <w:rPr>
                <w:rFonts w:ascii="Times New Roman" w:hAnsi="Times New Roman" w:cs="Times New Roman"/>
              </w:rPr>
              <w:t>Носов  «</w:t>
            </w:r>
            <w:proofErr w:type="gramEnd"/>
            <w:r>
              <w:rPr>
                <w:rFonts w:ascii="Times New Roman" w:hAnsi="Times New Roman" w:cs="Times New Roman"/>
              </w:rPr>
              <w:t>Федина задача»</w:t>
            </w:r>
            <w:r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8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109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BE050D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118.10</w:t>
            </w:r>
          </w:p>
          <w:p w:rsidR="004E3AB7" w:rsidRDefault="004E3AB7" w:rsidP="002259C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</w:p>
          <w:p w:rsidR="004E3AB7" w:rsidRDefault="004E3AB7" w:rsidP="002259C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119.11</w:t>
            </w:r>
          </w:p>
          <w:p w:rsidR="004E3AB7" w:rsidRPr="00FE3FDB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Н.Н. </w:t>
            </w:r>
            <w:proofErr w:type="gramStart"/>
            <w:r>
              <w:rPr>
                <w:rFonts w:ascii="Times New Roman" w:hAnsi="Times New Roman" w:cs="Times New Roman"/>
              </w:rPr>
              <w:t>Носов  «</w:t>
            </w:r>
            <w:proofErr w:type="gramEnd"/>
            <w:r>
              <w:rPr>
                <w:rFonts w:ascii="Times New Roman" w:hAnsi="Times New Roman" w:cs="Times New Roman"/>
              </w:rPr>
              <w:t xml:space="preserve">Телефон» </w:t>
            </w:r>
          </w:p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В.Драгунский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«Друг детства»</w:t>
            </w:r>
          </w:p>
        </w:tc>
        <w:tc>
          <w:tcPr>
            <w:tcW w:w="18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0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BE050D" w:rsidRDefault="004E3AB7" w:rsidP="004E3AB7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120.12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Pr="00FE3FDB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-конкурс по разделу "Собирай по ягодке - наберёшь кузовок". Оценка достижений</w:t>
            </w:r>
          </w:p>
        </w:tc>
        <w:tc>
          <w:tcPr>
            <w:tcW w:w="181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0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4E3AB7" w:rsidTr="004E3AB7">
        <w:tc>
          <w:tcPr>
            <w:tcW w:w="98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Pr="002D24C5" w:rsidRDefault="004E3AB7" w:rsidP="002D24C5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                   По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страницам  детских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    журналов (8ч)</w:t>
            </w:r>
          </w:p>
        </w:tc>
        <w:tc>
          <w:tcPr>
            <w:tcW w:w="2477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Pr="002D24C5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E3AB7" w:rsidTr="004E3AB7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BE050D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121.1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FE3FDB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названием раздела</w:t>
            </w:r>
          </w:p>
        </w:tc>
        <w:tc>
          <w:tcPr>
            <w:tcW w:w="181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122.2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Л.А. Кассиль «Отметки Риммы Лебедевой»</w:t>
            </w:r>
          </w:p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rPr>
                <w:spacing w:val="-6"/>
              </w:rPr>
            </w:pPr>
          </w:p>
        </w:tc>
      </w:tr>
      <w:tr w:rsidR="004E3AB7" w:rsidTr="004E3AB7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123.3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Ю.И. Ермолаев «Проговорился»</w:t>
            </w:r>
          </w:p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358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124.4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2D24C5" w:rsidRDefault="004E3AB7" w:rsidP="002D24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Ю.И. Ермолаев «Воспитатель</w:t>
            </w:r>
          </w:p>
        </w:tc>
        <w:tc>
          <w:tcPr>
            <w:tcW w:w="18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rPr>
                <w:spacing w:val="-6"/>
              </w:rPr>
            </w:pPr>
          </w:p>
        </w:tc>
      </w:tr>
      <w:tr w:rsidR="004E3AB7" w:rsidTr="004E3AB7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125.5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Г.Б. Остер «Вредные советы»</w:t>
            </w:r>
          </w:p>
        </w:tc>
        <w:tc>
          <w:tcPr>
            <w:tcW w:w="18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126.6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2D24C5" w:rsidRDefault="004E3AB7" w:rsidP="004E3AB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Г.Б. Остер «Как получаются легенды»</w:t>
            </w:r>
          </w:p>
        </w:tc>
        <w:tc>
          <w:tcPr>
            <w:tcW w:w="18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273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127.7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Р.С.Сеф</w:t>
            </w:r>
            <w:proofErr w:type="spellEnd"/>
            <w:r>
              <w:rPr>
                <w:rFonts w:ascii="Times New Roman" w:hAnsi="Times New Roman" w:cs="Times New Roman"/>
              </w:rPr>
              <w:t xml:space="preserve"> "Весёлые стихи"</w:t>
            </w:r>
          </w:p>
        </w:tc>
        <w:tc>
          <w:tcPr>
            <w:tcW w:w="18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23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23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128.8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2D24C5" w:rsidRDefault="004E3AB7" w:rsidP="004E3AB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Читательская конференция «По страницам детских журналов» (обобщающий урок). Оценка достижений</w:t>
            </w:r>
          </w:p>
        </w:tc>
        <w:tc>
          <w:tcPr>
            <w:tcW w:w="18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rPr>
          <w:trHeight w:val="397"/>
        </w:trPr>
        <w:tc>
          <w:tcPr>
            <w:tcW w:w="9923" w:type="dxa"/>
            <w:gridSpan w:val="7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E3AB7" w:rsidRDefault="004E3AB7" w:rsidP="002D24C5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       Зарубежная литература (8ч)</w:t>
            </w:r>
          </w:p>
        </w:tc>
        <w:tc>
          <w:tcPr>
            <w:tcW w:w="2447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E3AB7" w:rsidTr="004E3AB7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BE050D" w:rsidRDefault="004E3AB7" w:rsidP="004E3AB7">
            <w:pPr>
              <w:pStyle w:val="ParagraphStyle"/>
              <w:spacing w:line="264" w:lineRule="auto"/>
              <w:ind w:right="-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129.1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FE3FDB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Знакомство с названием раздела. Мифы Древней Греции.</w:t>
            </w:r>
          </w:p>
        </w:tc>
        <w:tc>
          <w:tcPr>
            <w:tcW w:w="184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ind w:right="-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130.2</w:t>
            </w:r>
          </w:p>
          <w:p w:rsidR="004E3AB7" w:rsidRPr="00BE050D" w:rsidRDefault="004E3AB7" w:rsidP="004E3AB7">
            <w:pPr>
              <w:pStyle w:val="ParagraphStyle"/>
              <w:spacing w:line="264" w:lineRule="auto"/>
              <w:ind w:right="-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131.3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Мифы Древней Греции.</w:t>
            </w:r>
          </w:p>
          <w:p w:rsidR="004E3AB7" w:rsidRPr="002D24C5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Древнегреческий миф «Храбрый Персей»</w:t>
            </w:r>
          </w:p>
        </w:tc>
        <w:tc>
          <w:tcPr>
            <w:tcW w:w="18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rPr>
                <w:spacing w:val="-6"/>
              </w:rPr>
            </w:pPr>
          </w:p>
        </w:tc>
      </w:tr>
      <w:tr w:rsidR="004E3AB7" w:rsidTr="004E3AB7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ind w:right="-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132.4</w:t>
            </w:r>
          </w:p>
          <w:p w:rsidR="004E3AB7" w:rsidRDefault="004E3AB7" w:rsidP="004E3AB7">
            <w:pPr>
              <w:pStyle w:val="ParagraphStyle"/>
              <w:spacing w:line="264" w:lineRule="auto"/>
              <w:ind w:right="-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133.5</w:t>
            </w:r>
          </w:p>
          <w:p w:rsidR="004E3AB7" w:rsidRPr="00BE050D" w:rsidRDefault="004E3AB7" w:rsidP="004E3AB7">
            <w:pPr>
              <w:pStyle w:val="ParagraphStyle"/>
              <w:spacing w:line="264" w:lineRule="auto"/>
              <w:ind w:right="-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134.6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Г.Х.Андерсен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«Гадкий утёнок»</w:t>
            </w:r>
          </w:p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текстом </w:t>
            </w:r>
            <w:proofErr w:type="spellStart"/>
            <w:r>
              <w:rPr>
                <w:rFonts w:ascii="Times New Roman" w:hAnsi="Times New Roman" w:cs="Times New Roman"/>
              </w:rPr>
              <w:t>Г.Х.Андерсен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«Гадкий утёнок»</w:t>
            </w:r>
          </w:p>
          <w:p w:rsidR="004E3AB7" w:rsidRPr="002D24C5" w:rsidRDefault="004E3AB7" w:rsidP="002D24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Викторина по сказке </w:t>
            </w:r>
            <w:proofErr w:type="spellStart"/>
            <w:r>
              <w:rPr>
                <w:rFonts w:ascii="Times New Roman" w:hAnsi="Times New Roman" w:cs="Times New Roman"/>
              </w:rPr>
              <w:t>Г.Х.Андерсенсена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«Гадкий утёнок»</w:t>
            </w:r>
          </w:p>
        </w:tc>
        <w:tc>
          <w:tcPr>
            <w:tcW w:w="18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BE050D" w:rsidRDefault="004E3AB7" w:rsidP="004E3AB7">
            <w:pPr>
              <w:pStyle w:val="ParagraphStyle"/>
              <w:ind w:right="-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135.7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2D24C5" w:rsidRDefault="004E3AB7" w:rsidP="00585BD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Литературная викторина по теме "Зарубежная литература". Контрольная работа №10.</w:t>
            </w:r>
          </w:p>
        </w:tc>
        <w:tc>
          <w:tcPr>
            <w:tcW w:w="18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  <w:tr w:rsidR="004E3AB7" w:rsidTr="004E3AB7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BE050D" w:rsidRDefault="004E3AB7" w:rsidP="004E3AB7">
            <w:pPr>
              <w:pStyle w:val="ParagraphStyle"/>
              <w:spacing w:line="264" w:lineRule="auto"/>
              <w:ind w:right="-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136.8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Pr="002D24C5" w:rsidRDefault="004E3AB7" w:rsidP="002D24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Брейн</w:t>
            </w:r>
            <w:proofErr w:type="spellEnd"/>
            <w:r>
              <w:rPr>
                <w:rFonts w:ascii="Times New Roman" w:hAnsi="Times New Roman" w:cs="Times New Roman"/>
              </w:rPr>
              <w:t>-ринг» (обобщающий урок за курс 3 класса)</w:t>
            </w:r>
          </w:p>
        </w:tc>
        <w:tc>
          <w:tcPr>
            <w:tcW w:w="18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AB7" w:rsidRDefault="004E3AB7" w:rsidP="004E3AB7">
            <w:pPr>
              <w:pStyle w:val="ParagraphStyle"/>
            </w:pPr>
          </w:p>
        </w:tc>
      </w:tr>
    </w:tbl>
    <w:p w:rsidR="002D24C5" w:rsidRDefault="002D24C5" w:rsidP="004C57C7">
      <w:pPr>
        <w:pStyle w:val="ParagraphStyle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4C57C7" w:rsidRDefault="004C57C7" w:rsidP="004C57C7">
      <w:pPr>
        <w:pStyle w:val="ParagraphStyle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4C57C7" w:rsidRDefault="004C57C7" w:rsidP="004C57C7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</w:p>
    <w:p w:rsidR="004C57C7" w:rsidRDefault="004C57C7" w:rsidP="004C57C7">
      <w:pPr>
        <w:pStyle w:val="aa"/>
        <w:jc w:val="center"/>
        <w:rPr>
          <w:b/>
          <w:sz w:val="28"/>
          <w:szCs w:val="28"/>
        </w:rPr>
      </w:pPr>
    </w:p>
    <w:p w:rsidR="004C57C7" w:rsidRDefault="004C57C7" w:rsidP="004C57C7">
      <w:pPr>
        <w:pStyle w:val="aa"/>
        <w:jc w:val="center"/>
        <w:rPr>
          <w:b/>
          <w:sz w:val="28"/>
          <w:szCs w:val="28"/>
        </w:rPr>
      </w:pPr>
    </w:p>
    <w:p w:rsidR="004C57C7" w:rsidRDefault="004C57C7" w:rsidP="004C57C7">
      <w:pPr>
        <w:pStyle w:val="aa"/>
        <w:jc w:val="center"/>
        <w:rPr>
          <w:b/>
          <w:sz w:val="28"/>
          <w:szCs w:val="28"/>
        </w:rPr>
      </w:pPr>
    </w:p>
    <w:tbl>
      <w:tblPr>
        <w:tblW w:w="6965" w:type="dxa"/>
        <w:tblInd w:w="-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65"/>
      </w:tblGrid>
      <w:tr w:rsidR="004C57C7" w:rsidRPr="00814889" w:rsidTr="004E3AB7">
        <w:tc>
          <w:tcPr>
            <w:tcW w:w="6965" w:type="dxa"/>
            <w:tcBorders>
              <w:left w:val="single" w:sz="4" w:space="0" w:color="000000"/>
            </w:tcBorders>
          </w:tcPr>
          <w:p w:rsidR="004C57C7" w:rsidRPr="00814889" w:rsidRDefault="004C57C7" w:rsidP="004E3AB7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BD4D1A" w:rsidRDefault="00BD4D1A"/>
    <w:sectPr w:rsidR="00BD4D1A" w:rsidSect="004E3A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0000007"/>
    <w:multiLevelType w:val="singleLevel"/>
    <w:tmpl w:val="00000007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8" w15:restartNumberingAfterBreak="0">
    <w:nsid w:val="00000009"/>
    <w:multiLevelType w:val="singleLevel"/>
    <w:tmpl w:val="00000009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A"/>
    <w:multiLevelType w:val="singleLevel"/>
    <w:tmpl w:val="0000000A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 w15:restartNumberingAfterBreak="0">
    <w:nsid w:val="0000000B"/>
    <w:multiLevelType w:val="singleLevel"/>
    <w:tmpl w:val="0000000B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1" w15:restartNumberingAfterBreak="0">
    <w:nsid w:val="054609B0"/>
    <w:multiLevelType w:val="hybridMultilevel"/>
    <w:tmpl w:val="A2CCDB9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C1C4345"/>
    <w:multiLevelType w:val="hybridMultilevel"/>
    <w:tmpl w:val="D7F8B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DA97A6D"/>
    <w:multiLevelType w:val="hybridMultilevel"/>
    <w:tmpl w:val="397EE056"/>
    <w:lvl w:ilvl="0" w:tplc="DE26E5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95D6B82"/>
    <w:multiLevelType w:val="hybridMultilevel"/>
    <w:tmpl w:val="C7B041F8"/>
    <w:lvl w:ilvl="0" w:tplc="CDF2461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C084C98"/>
    <w:multiLevelType w:val="hybridMultilevel"/>
    <w:tmpl w:val="46D4AB6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3AC57BC"/>
    <w:multiLevelType w:val="hybridMultilevel"/>
    <w:tmpl w:val="BA56F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B27A41"/>
    <w:multiLevelType w:val="hybridMultilevel"/>
    <w:tmpl w:val="33800E1A"/>
    <w:lvl w:ilvl="0" w:tplc="3714524A">
      <w:start w:val="1"/>
      <w:numFmt w:val="decimal"/>
      <w:lvlText w:val="%1."/>
      <w:lvlJc w:val="left"/>
      <w:pPr>
        <w:ind w:left="660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D9624E2"/>
    <w:multiLevelType w:val="hybridMultilevel"/>
    <w:tmpl w:val="578CEF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C57C7"/>
    <w:rsid w:val="000008D4"/>
    <w:rsid w:val="00000D51"/>
    <w:rsid w:val="00002C00"/>
    <w:rsid w:val="00003A47"/>
    <w:rsid w:val="00003A51"/>
    <w:rsid w:val="00003C59"/>
    <w:rsid w:val="00004313"/>
    <w:rsid w:val="00005876"/>
    <w:rsid w:val="00006247"/>
    <w:rsid w:val="00010324"/>
    <w:rsid w:val="000116C3"/>
    <w:rsid w:val="00012C4E"/>
    <w:rsid w:val="000137C6"/>
    <w:rsid w:val="000152C7"/>
    <w:rsid w:val="00020603"/>
    <w:rsid w:val="000231D2"/>
    <w:rsid w:val="0002407A"/>
    <w:rsid w:val="000250DE"/>
    <w:rsid w:val="00026F0D"/>
    <w:rsid w:val="00032BD1"/>
    <w:rsid w:val="00034FBA"/>
    <w:rsid w:val="000360A2"/>
    <w:rsid w:val="00040FFA"/>
    <w:rsid w:val="000410D7"/>
    <w:rsid w:val="00041D16"/>
    <w:rsid w:val="0004231A"/>
    <w:rsid w:val="00042359"/>
    <w:rsid w:val="000436F2"/>
    <w:rsid w:val="00043CFA"/>
    <w:rsid w:val="00047875"/>
    <w:rsid w:val="00051DE2"/>
    <w:rsid w:val="00053E0C"/>
    <w:rsid w:val="00054429"/>
    <w:rsid w:val="0005449C"/>
    <w:rsid w:val="00054B76"/>
    <w:rsid w:val="00061554"/>
    <w:rsid w:val="00061E85"/>
    <w:rsid w:val="00062AC8"/>
    <w:rsid w:val="000646C8"/>
    <w:rsid w:val="000651B6"/>
    <w:rsid w:val="0006594C"/>
    <w:rsid w:val="000664C3"/>
    <w:rsid w:val="00070604"/>
    <w:rsid w:val="00071783"/>
    <w:rsid w:val="0007206A"/>
    <w:rsid w:val="0007322A"/>
    <w:rsid w:val="00074BB5"/>
    <w:rsid w:val="00074BC6"/>
    <w:rsid w:val="000755E8"/>
    <w:rsid w:val="0007606D"/>
    <w:rsid w:val="000779D1"/>
    <w:rsid w:val="000779D3"/>
    <w:rsid w:val="000806B2"/>
    <w:rsid w:val="00080F24"/>
    <w:rsid w:val="00083778"/>
    <w:rsid w:val="00083D41"/>
    <w:rsid w:val="0009090F"/>
    <w:rsid w:val="000916BE"/>
    <w:rsid w:val="000926A7"/>
    <w:rsid w:val="000955D8"/>
    <w:rsid w:val="00097F8E"/>
    <w:rsid w:val="000A0CD4"/>
    <w:rsid w:val="000A25E4"/>
    <w:rsid w:val="000A28D3"/>
    <w:rsid w:val="000A337C"/>
    <w:rsid w:val="000A5A98"/>
    <w:rsid w:val="000A6713"/>
    <w:rsid w:val="000B20E2"/>
    <w:rsid w:val="000B3123"/>
    <w:rsid w:val="000B3D97"/>
    <w:rsid w:val="000B5D22"/>
    <w:rsid w:val="000B69A3"/>
    <w:rsid w:val="000C070E"/>
    <w:rsid w:val="000C078B"/>
    <w:rsid w:val="000C18E2"/>
    <w:rsid w:val="000C1AEF"/>
    <w:rsid w:val="000C3C25"/>
    <w:rsid w:val="000C3C2A"/>
    <w:rsid w:val="000C7230"/>
    <w:rsid w:val="000C7513"/>
    <w:rsid w:val="000D14CC"/>
    <w:rsid w:val="000D64A7"/>
    <w:rsid w:val="000D64AC"/>
    <w:rsid w:val="000D658B"/>
    <w:rsid w:val="000E30ED"/>
    <w:rsid w:val="000E3C99"/>
    <w:rsid w:val="000E5073"/>
    <w:rsid w:val="000E5581"/>
    <w:rsid w:val="000E6294"/>
    <w:rsid w:val="000F0ED8"/>
    <w:rsid w:val="000F1429"/>
    <w:rsid w:val="000F3BE4"/>
    <w:rsid w:val="000F44ED"/>
    <w:rsid w:val="000F4C0F"/>
    <w:rsid w:val="000F50CF"/>
    <w:rsid w:val="000F535E"/>
    <w:rsid w:val="000F58C9"/>
    <w:rsid w:val="000F7ACB"/>
    <w:rsid w:val="001003BC"/>
    <w:rsid w:val="00100460"/>
    <w:rsid w:val="00102C0B"/>
    <w:rsid w:val="00110F2C"/>
    <w:rsid w:val="00111544"/>
    <w:rsid w:val="00112B68"/>
    <w:rsid w:val="00113EB9"/>
    <w:rsid w:val="00114200"/>
    <w:rsid w:val="00114DA9"/>
    <w:rsid w:val="001158A2"/>
    <w:rsid w:val="001200BE"/>
    <w:rsid w:val="001200C7"/>
    <w:rsid w:val="001237A1"/>
    <w:rsid w:val="00125B26"/>
    <w:rsid w:val="00131569"/>
    <w:rsid w:val="00131B72"/>
    <w:rsid w:val="00135799"/>
    <w:rsid w:val="001378BB"/>
    <w:rsid w:val="00143159"/>
    <w:rsid w:val="00143610"/>
    <w:rsid w:val="00145BD6"/>
    <w:rsid w:val="00147A3F"/>
    <w:rsid w:val="00147A46"/>
    <w:rsid w:val="0015060D"/>
    <w:rsid w:val="00151104"/>
    <w:rsid w:val="00154D00"/>
    <w:rsid w:val="00157D4D"/>
    <w:rsid w:val="0016021D"/>
    <w:rsid w:val="0016155B"/>
    <w:rsid w:val="001626B4"/>
    <w:rsid w:val="00163227"/>
    <w:rsid w:val="001633D9"/>
    <w:rsid w:val="00170797"/>
    <w:rsid w:val="001766C8"/>
    <w:rsid w:val="0017711C"/>
    <w:rsid w:val="00177C5A"/>
    <w:rsid w:val="00177D8B"/>
    <w:rsid w:val="001848D9"/>
    <w:rsid w:val="00185D0F"/>
    <w:rsid w:val="00185D21"/>
    <w:rsid w:val="001929DE"/>
    <w:rsid w:val="00196722"/>
    <w:rsid w:val="001A0CC7"/>
    <w:rsid w:val="001A1200"/>
    <w:rsid w:val="001A2283"/>
    <w:rsid w:val="001A25F4"/>
    <w:rsid w:val="001A390F"/>
    <w:rsid w:val="001B0083"/>
    <w:rsid w:val="001B04E2"/>
    <w:rsid w:val="001B179C"/>
    <w:rsid w:val="001B283C"/>
    <w:rsid w:val="001B4C55"/>
    <w:rsid w:val="001B5424"/>
    <w:rsid w:val="001B74C1"/>
    <w:rsid w:val="001B7E0D"/>
    <w:rsid w:val="001C1262"/>
    <w:rsid w:val="001C1BF0"/>
    <w:rsid w:val="001C2CB0"/>
    <w:rsid w:val="001C3A58"/>
    <w:rsid w:val="001C7720"/>
    <w:rsid w:val="001C7750"/>
    <w:rsid w:val="001D1B1C"/>
    <w:rsid w:val="001D444F"/>
    <w:rsid w:val="001D58DC"/>
    <w:rsid w:val="001D72B5"/>
    <w:rsid w:val="001E10BC"/>
    <w:rsid w:val="001E1EDC"/>
    <w:rsid w:val="001E3753"/>
    <w:rsid w:val="001E38BF"/>
    <w:rsid w:val="001E39DE"/>
    <w:rsid w:val="001E3D8E"/>
    <w:rsid w:val="001F0574"/>
    <w:rsid w:val="001F2AA9"/>
    <w:rsid w:val="001F73DB"/>
    <w:rsid w:val="0020297A"/>
    <w:rsid w:val="00203262"/>
    <w:rsid w:val="00203C4C"/>
    <w:rsid w:val="00205BD5"/>
    <w:rsid w:val="00205D6C"/>
    <w:rsid w:val="00205DB6"/>
    <w:rsid w:val="00211016"/>
    <w:rsid w:val="00211B53"/>
    <w:rsid w:val="00212798"/>
    <w:rsid w:val="00217090"/>
    <w:rsid w:val="00217C0D"/>
    <w:rsid w:val="002209E1"/>
    <w:rsid w:val="00221A0C"/>
    <w:rsid w:val="00225803"/>
    <w:rsid w:val="002259CD"/>
    <w:rsid w:val="002265D4"/>
    <w:rsid w:val="00230060"/>
    <w:rsid w:val="0023062D"/>
    <w:rsid w:val="00230F97"/>
    <w:rsid w:val="00231F24"/>
    <w:rsid w:val="0023206B"/>
    <w:rsid w:val="002328E4"/>
    <w:rsid w:val="002333AE"/>
    <w:rsid w:val="002345FA"/>
    <w:rsid w:val="00234E04"/>
    <w:rsid w:val="00235DD2"/>
    <w:rsid w:val="00236834"/>
    <w:rsid w:val="00243CE9"/>
    <w:rsid w:val="00245240"/>
    <w:rsid w:val="0024534C"/>
    <w:rsid w:val="00246046"/>
    <w:rsid w:val="00246D20"/>
    <w:rsid w:val="002470B4"/>
    <w:rsid w:val="00247221"/>
    <w:rsid w:val="0025021B"/>
    <w:rsid w:val="00250C72"/>
    <w:rsid w:val="002527B3"/>
    <w:rsid w:val="0025339F"/>
    <w:rsid w:val="0025347B"/>
    <w:rsid w:val="0025392D"/>
    <w:rsid w:val="00253BEA"/>
    <w:rsid w:val="00254166"/>
    <w:rsid w:val="002541EE"/>
    <w:rsid w:val="0025577F"/>
    <w:rsid w:val="002560BF"/>
    <w:rsid w:val="0025748C"/>
    <w:rsid w:val="0026269F"/>
    <w:rsid w:val="00262B77"/>
    <w:rsid w:val="00264422"/>
    <w:rsid w:val="00272AB9"/>
    <w:rsid w:val="00274602"/>
    <w:rsid w:val="002813BC"/>
    <w:rsid w:val="00283342"/>
    <w:rsid w:val="00283B8F"/>
    <w:rsid w:val="00284814"/>
    <w:rsid w:val="00284CB5"/>
    <w:rsid w:val="002865DF"/>
    <w:rsid w:val="00292677"/>
    <w:rsid w:val="00295BAF"/>
    <w:rsid w:val="00296C45"/>
    <w:rsid w:val="002A0028"/>
    <w:rsid w:val="002A2E9F"/>
    <w:rsid w:val="002B1471"/>
    <w:rsid w:val="002B1F45"/>
    <w:rsid w:val="002B60A6"/>
    <w:rsid w:val="002C0673"/>
    <w:rsid w:val="002C0F37"/>
    <w:rsid w:val="002C12D7"/>
    <w:rsid w:val="002C3393"/>
    <w:rsid w:val="002C6095"/>
    <w:rsid w:val="002C735A"/>
    <w:rsid w:val="002C7BD8"/>
    <w:rsid w:val="002D24C5"/>
    <w:rsid w:val="002D2CE5"/>
    <w:rsid w:val="002D533E"/>
    <w:rsid w:val="002D6570"/>
    <w:rsid w:val="002D6A85"/>
    <w:rsid w:val="002E001B"/>
    <w:rsid w:val="002E0E86"/>
    <w:rsid w:val="002E1165"/>
    <w:rsid w:val="002E226F"/>
    <w:rsid w:val="002E32B4"/>
    <w:rsid w:val="002E6344"/>
    <w:rsid w:val="002E65C8"/>
    <w:rsid w:val="002F195B"/>
    <w:rsid w:val="002F2B35"/>
    <w:rsid w:val="002F5069"/>
    <w:rsid w:val="002F72FA"/>
    <w:rsid w:val="00300129"/>
    <w:rsid w:val="00302540"/>
    <w:rsid w:val="00302E4C"/>
    <w:rsid w:val="003035BE"/>
    <w:rsid w:val="00304537"/>
    <w:rsid w:val="003057C0"/>
    <w:rsid w:val="003059F3"/>
    <w:rsid w:val="003062DD"/>
    <w:rsid w:val="0030653B"/>
    <w:rsid w:val="00306787"/>
    <w:rsid w:val="0030708F"/>
    <w:rsid w:val="00307092"/>
    <w:rsid w:val="003074CA"/>
    <w:rsid w:val="00312FA4"/>
    <w:rsid w:val="0031413D"/>
    <w:rsid w:val="00314CDF"/>
    <w:rsid w:val="00315EA9"/>
    <w:rsid w:val="00323A3C"/>
    <w:rsid w:val="00325279"/>
    <w:rsid w:val="0032584C"/>
    <w:rsid w:val="00325F2E"/>
    <w:rsid w:val="0032608C"/>
    <w:rsid w:val="00327926"/>
    <w:rsid w:val="00330BD4"/>
    <w:rsid w:val="00333C3F"/>
    <w:rsid w:val="00333C8B"/>
    <w:rsid w:val="00334E6C"/>
    <w:rsid w:val="0033755E"/>
    <w:rsid w:val="00341281"/>
    <w:rsid w:val="003418AD"/>
    <w:rsid w:val="00343051"/>
    <w:rsid w:val="00343BAD"/>
    <w:rsid w:val="00343EE9"/>
    <w:rsid w:val="00344052"/>
    <w:rsid w:val="00347087"/>
    <w:rsid w:val="0034794E"/>
    <w:rsid w:val="00355425"/>
    <w:rsid w:val="00356DCC"/>
    <w:rsid w:val="00361AF0"/>
    <w:rsid w:val="00364E60"/>
    <w:rsid w:val="00364F2F"/>
    <w:rsid w:val="00365037"/>
    <w:rsid w:val="00367C13"/>
    <w:rsid w:val="00370CAD"/>
    <w:rsid w:val="003710DB"/>
    <w:rsid w:val="00373B76"/>
    <w:rsid w:val="00375655"/>
    <w:rsid w:val="00375CCD"/>
    <w:rsid w:val="00376DD5"/>
    <w:rsid w:val="00377360"/>
    <w:rsid w:val="00377843"/>
    <w:rsid w:val="00380E47"/>
    <w:rsid w:val="00383030"/>
    <w:rsid w:val="00383669"/>
    <w:rsid w:val="00383D90"/>
    <w:rsid w:val="00393812"/>
    <w:rsid w:val="00396C28"/>
    <w:rsid w:val="00397872"/>
    <w:rsid w:val="003A0157"/>
    <w:rsid w:val="003A0542"/>
    <w:rsid w:val="003A0BC8"/>
    <w:rsid w:val="003A1059"/>
    <w:rsid w:val="003A4E99"/>
    <w:rsid w:val="003A7608"/>
    <w:rsid w:val="003B16E0"/>
    <w:rsid w:val="003B4FDE"/>
    <w:rsid w:val="003B6593"/>
    <w:rsid w:val="003B6DDD"/>
    <w:rsid w:val="003B78BC"/>
    <w:rsid w:val="003C0CC0"/>
    <w:rsid w:val="003C36DF"/>
    <w:rsid w:val="003C4923"/>
    <w:rsid w:val="003C5663"/>
    <w:rsid w:val="003C57A9"/>
    <w:rsid w:val="003D2375"/>
    <w:rsid w:val="003D3BFC"/>
    <w:rsid w:val="003D474B"/>
    <w:rsid w:val="003D4B05"/>
    <w:rsid w:val="003D4E0A"/>
    <w:rsid w:val="003D6E0A"/>
    <w:rsid w:val="003D7FB6"/>
    <w:rsid w:val="003F0E9A"/>
    <w:rsid w:val="003F1103"/>
    <w:rsid w:val="003F18BA"/>
    <w:rsid w:val="003F1B67"/>
    <w:rsid w:val="003F2076"/>
    <w:rsid w:val="003F34DB"/>
    <w:rsid w:val="003F3E6B"/>
    <w:rsid w:val="003F4ADA"/>
    <w:rsid w:val="003F4C92"/>
    <w:rsid w:val="003F4D63"/>
    <w:rsid w:val="003F66C7"/>
    <w:rsid w:val="003F68A4"/>
    <w:rsid w:val="00400BA3"/>
    <w:rsid w:val="00401096"/>
    <w:rsid w:val="00402E3B"/>
    <w:rsid w:val="004031CF"/>
    <w:rsid w:val="004046D5"/>
    <w:rsid w:val="004077BD"/>
    <w:rsid w:val="004133BF"/>
    <w:rsid w:val="00413883"/>
    <w:rsid w:val="00417A47"/>
    <w:rsid w:val="00420D12"/>
    <w:rsid w:val="00420F1D"/>
    <w:rsid w:val="00426087"/>
    <w:rsid w:val="00427612"/>
    <w:rsid w:val="00427E24"/>
    <w:rsid w:val="0043001C"/>
    <w:rsid w:val="004310C0"/>
    <w:rsid w:val="00431479"/>
    <w:rsid w:val="00432890"/>
    <w:rsid w:val="0043322C"/>
    <w:rsid w:val="004362DB"/>
    <w:rsid w:val="004409C0"/>
    <w:rsid w:val="00441ECE"/>
    <w:rsid w:val="0044424C"/>
    <w:rsid w:val="00444A92"/>
    <w:rsid w:val="0044548A"/>
    <w:rsid w:val="00447FCB"/>
    <w:rsid w:val="00453F7E"/>
    <w:rsid w:val="00454595"/>
    <w:rsid w:val="004547AE"/>
    <w:rsid w:val="00456B32"/>
    <w:rsid w:val="00463CE2"/>
    <w:rsid w:val="0046490F"/>
    <w:rsid w:val="00465EC3"/>
    <w:rsid w:val="0046616C"/>
    <w:rsid w:val="00466D49"/>
    <w:rsid w:val="00466E8A"/>
    <w:rsid w:val="00470905"/>
    <w:rsid w:val="00471406"/>
    <w:rsid w:val="00471519"/>
    <w:rsid w:val="00477B09"/>
    <w:rsid w:val="00480399"/>
    <w:rsid w:val="00480B37"/>
    <w:rsid w:val="004823F8"/>
    <w:rsid w:val="0048324B"/>
    <w:rsid w:val="00483DEF"/>
    <w:rsid w:val="0049279D"/>
    <w:rsid w:val="00493496"/>
    <w:rsid w:val="00493D6C"/>
    <w:rsid w:val="004964FA"/>
    <w:rsid w:val="00496DDC"/>
    <w:rsid w:val="004A01DA"/>
    <w:rsid w:val="004A07E5"/>
    <w:rsid w:val="004A0827"/>
    <w:rsid w:val="004A1C57"/>
    <w:rsid w:val="004A287D"/>
    <w:rsid w:val="004A2FF8"/>
    <w:rsid w:val="004A7EC6"/>
    <w:rsid w:val="004B2730"/>
    <w:rsid w:val="004B2733"/>
    <w:rsid w:val="004B36D5"/>
    <w:rsid w:val="004B664E"/>
    <w:rsid w:val="004B694D"/>
    <w:rsid w:val="004C2061"/>
    <w:rsid w:val="004C2DF7"/>
    <w:rsid w:val="004C45BB"/>
    <w:rsid w:val="004C57C7"/>
    <w:rsid w:val="004C63D0"/>
    <w:rsid w:val="004C6F47"/>
    <w:rsid w:val="004D1B11"/>
    <w:rsid w:val="004D5C7F"/>
    <w:rsid w:val="004D6AC6"/>
    <w:rsid w:val="004D71E7"/>
    <w:rsid w:val="004E3756"/>
    <w:rsid w:val="004E3AB7"/>
    <w:rsid w:val="004E5A9B"/>
    <w:rsid w:val="004E7082"/>
    <w:rsid w:val="004F15E5"/>
    <w:rsid w:val="004F2EFE"/>
    <w:rsid w:val="004F3BED"/>
    <w:rsid w:val="004F61EB"/>
    <w:rsid w:val="004F7EEC"/>
    <w:rsid w:val="005002D5"/>
    <w:rsid w:val="005007AE"/>
    <w:rsid w:val="00502A37"/>
    <w:rsid w:val="00503260"/>
    <w:rsid w:val="005035FE"/>
    <w:rsid w:val="00503FFE"/>
    <w:rsid w:val="00504052"/>
    <w:rsid w:val="00505107"/>
    <w:rsid w:val="0050578D"/>
    <w:rsid w:val="00506824"/>
    <w:rsid w:val="005075C1"/>
    <w:rsid w:val="005078E8"/>
    <w:rsid w:val="00510868"/>
    <w:rsid w:val="00511515"/>
    <w:rsid w:val="00513277"/>
    <w:rsid w:val="00515875"/>
    <w:rsid w:val="0052110A"/>
    <w:rsid w:val="00521E38"/>
    <w:rsid w:val="00523DD8"/>
    <w:rsid w:val="0052793D"/>
    <w:rsid w:val="00530016"/>
    <w:rsid w:val="00533188"/>
    <w:rsid w:val="005407EC"/>
    <w:rsid w:val="00542491"/>
    <w:rsid w:val="005427C8"/>
    <w:rsid w:val="00546DA0"/>
    <w:rsid w:val="005508A1"/>
    <w:rsid w:val="00552CCE"/>
    <w:rsid w:val="005544E6"/>
    <w:rsid w:val="00555BE6"/>
    <w:rsid w:val="0055742E"/>
    <w:rsid w:val="00562A1C"/>
    <w:rsid w:val="00563ED9"/>
    <w:rsid w:val="005648F0"/>
    <w:rsid w:val="00565287"/>
    <w:rsid w:val="0056543D"/>
    <w:rsid w:val="00565D92"/>
    <w:rsid w:val="00566038"/>
    <w:rsid w:val="00567BF3"/>
    <w:rsid w:val="0057133C"/>
    <w:rsid w:val="005733E0"/>
    <w:rsid w:val="00574C75"/>
    <w:rsid w:val="0057635F"/>
    <w:rsid w:val="0057686B"/>
    <w:rsid w:val="00580071"/>
    <w:rsid w:val="0058297C"/>
    <w:rsid w:val="00582F0A"/>
    <w:rsid w:val="00585BDB"/>
    <w:rsid w:val="00586F51"/>
    <w:rsid w:val="00587F80"/>
    <w:rsid w:val="00590074"/>
    <w:rsid w:val="00592FFE"/>
    <w:rsid w:val="00596111"/>
    <w:rsid w:val="00597503"/>
    <w:rsid w:val="005A1DC2"/>
    <w:rsid w:val="005A7584"/>
    <w:rsid w:val="005A775F"/>
    <w:rsid w:val="005B36E1"/>
    <w:rsid w:val="005B6B17"/>
    <w:rsid w:val="005D0078"/>
    <w:rsid w:val="005D0423"/>
    <w:rsid w:val="005D1BBF"/>
    <w:rsid w:val="005D1E6A"/>
    <w:rsid w:val="005D3BA7"/>
    <w:rsid w:val="005D496D"/>
    <w:rsid w:val="005D4C40"/>
    <w:rsid w:val="005D684A"/>
    <w:rsid w:val="005D73C3"/>
    <w:rsid w:val="005E2418"/>
    <w:rsid w:val="005E2F72"/>
    <w:rsid w:val="005E6E6D"/>
    <w:rsid w:val="005E6EF2"/>
    <w:rsid w:val="005E6FC0"/>
    <w:rsid w:val="005F2D35"/>
    <w:rsid w:val="005F3806"/>
    <w:rsid w:val="005F44CD"/>
    <w:rsid w:val="005F5E4F"/>
    <w:rsid w:val="005F6A13"/>
    <w:rsid w:val="005F72BB"/>
    <w:rsid w:val="005F7A4E"/>
    <w:rsid w:val="0060293B"/>
    <w:rsid w:val="0060370C"/>
    <w:rsid w:val="0060410B"/>
    <w:rsid w:val="006056EC"/>
    <w:rsid w:val="00605751"/>
    <w:rsid w:val="00605EB5"/>
    <w:rsid w:val="006112F4"/>
    <w:rsid w:val="00611548"/>
    <w:rsid w:val="00616505"/>
    <w:rsid w:val="00616F0A"/>
    <w:rsid w:val="006176EE"/>
    <w:rsid w:val="0062088B"/>
    <w:rsid w:val="00621290"/>
    <w:rsid w:val="0062141B"/>
    <w:rsid w:val="006219C1"/>
    <w:rsid w:val="00621DC5"/>
    <w:rsid w:val="00623C2E"/>
    <w:rsid w:val="00624995"/>
    <w:rsid w:val="00625874"/>
    <w:rsid w:val="00632EDA"/>
    <w:rsid w:val="00633152"/>
    <w:rsid w:val="00633F48"/>
    <w:rsid w:val="0063796D"/>
    <w:rsid w:val="00640F78"/>
    <w:rsid w:val="00641824"/>
    <w:rsid w:val="006509F6"/>
    <w:rsid w:val="006520AA"/>
    <w:rsid w:val="006542E9"/>
    <w:rsid w:val="006569B1"/>
    <w:rsid w:val="00660142"/>
    <w:rsid w:val="006609EC"/>
    <w:rsid w:val="006644E1"/>
    <w:rsid w:val="00664CF0"/>
    <w:rsid w:val="0066726D"/>
    <w:rsid w:val="006707D9"/>
    <w:rsid w:val="00671F30"/>
    <w:rsid w:val="006749BA"/>
    <w:rsid w:val="00677144"/>
    <w:rsid w:val="006819BC"/>
    <w:rsid w:val="00685179"/>
    <w:rsid w:val="006869CC"/>
    <w:rsid w:val="00687362"/>
    <w:rsid w:val="00694089"/>
    <w:rsid w:val="00694D71"/>
    <w:rsid w:val="00697915"/>
    <w:rsid w:val="006979A1"/>
    <w:rsid w:val="006A2C0C"/>
    <w:rsid w:val="006A4890"/>
    <w:rsid w:val="006B176A"/>
    <w:rsid w:val="006B3843"/>
    <w:rsid w:val="006B4109"/>
    <w:rsid w:val="006C23D6"/>
    <w:rsid w:val="006C2E3A"/>
    <w:rsid w:val="006C35F6"/>
    <w:rsid w:val="006C5F74"/>
    <w:rsid w:val="006D60E0"/>
    <w:rsid w:val="006D65D0"/>
    <w:rsid w:val="006D6D01"/>
    <w:rsid w:val="006D7EFB"/>
    <w:rsid w:val="006E0578"/>
    <w:rsid w:val="006E1501"/>
    <w:rsid w:val="006E40B5"/>
    <w:rsid w:val="006E488F"/>
    <w:rsid w:val="006E4E8C"/>
    <w:rsid w:val="006E5B60"/>
    <w:rsid w:val="006F1059"/>
    <w:rsid w:val="006F1B7B"/>
    <w:rsid w:val="006F21E6"/>
    <w:rsid w:val="006F31E9"/>
    <w:rsid w:val="006F4373"/>
    <w:rsid w:val="006F70D0"/>
    <w:rsid w:val="00703577"/>
    <w:rsid w:val="0070507D"/>
    <w:rsid w:val="0070531E"/>
    <w:rsid w:val="0070603F"/>
    <w:rsid w:val="00706D2E"/>
    <w:rsid w:val="00710E89"/>
    <w:rsid w:val="00711170"/>
    <w:rsid w:val="00712151"/>
    <w:rsid w:val="007129CD"/>
    <w:rsid w:val="00712B8B"/>
    <w:rsid w:val="00715065"/>
    <w:rsid w:val="00720F2A"/>
    <w:rsid w:val="00721A65"/>
    <w:rsid w:val="00721D2D"/>
    <w:rsid w:val="00722C98"/>
    <w:rsid w:val="00723394"/>
    <w:rsid w:val="00723F59"/>
    <w:rsid w:val="00727343"/>
    <w:rsid w:val="007310BA"/>
    <w:rsid w:val="007323D4"/>
    <w:rsid w:val="0073390B"/>
    <w:rsid w:val="00736450"/>
    <w:rsid w:val="00737B6F"/>
    <w:rsid w:val="007405DE"/>
    <w:rsid w:val="00742746"/>
    <w:rsid w:val="00744539"/>
    <w:rsid w:val="007445B5"/>
    <w:rsid w:val="00745416"/>
    <w:rsid w:val="00745BB9"/>
    <w:rsid w:val="007466D6"/>
    <w:rsid w:val="00750CEB"/>
    <w:rsid w:val="00753206"/>
    <w:rsid w:val="007541EE"/>
    <w:rsid w:val="00754287"/>
    <w:rsid w:val="007567F2"/>
    <w:rsid w:val="00756BAD"/>
    <w:rsid w:val="00763982"/>
    <w:rsid w:val="00771DDD"/>
    <w:rsid w:val="007739F4"/>
    <w:rsid w:val="007751C9"/>
    <w:rsid w:val="00775238"/>
    <w:rsid w:val="00783796"/>
    <w:rsid w:val="00785330"/>
    <w:rsid w:val="00786436"/>
    <w:rsid w:val="007865C9"/>
    <w:rsid w:val="00792C5B"/>
    <w:rsid w:val="0079339E"/>
    <w:rsid w:val="00795A09"/>
    <w:rsid w:val="007960A0"/>
    <w:rsid w:val="007966F3"/>
    <w:rsid w:val="00796E4B"/>
    <w:rsid w:val="007A038E"/>
    <w:rsid w:val="007A492B"/>
    <w:rsid w:val="007A4AD1"/>
    <w:rsid w:val="007A4B16"/>
    <w:rsid w:val="007A6927"/>
    <w:rsid w:val="007B23C3"/>
    <w:rsid w:val="007B5BFA"/>
    <w:rsid w:val="007B5F58"/>
    <w:rsid w:val="007C03A1"/>
    <w:rsid w:val="007C1A7E"/>
    <w:rsid w:val="007C1B5B"/>
    <w:rsid w:val="007C5413"/>
    <w:rsid w:val="007C65A7"/>
    <w:rsid w:val="007C7553"/>
    <w:rsid w:val="007C7B1F"/>
    <w:rsid w:val="007D0716"/>
    <w:rsid w:val="007D0DA0"/>
    <w:rsid w:val="007D13AD"/>
    <w:rsid w:val="007D5674"/>
    <w:rsid w:val="007E16FB"/>
    <w:rsid w:val="007E3863"/>
    <w:rsid w:val="007E5074"/>
    <w:rsid w:val="007E50E4"/>
    <w:rsid w:val="007E66ED"/>
    <w:rsid w:val="007E6A66"/>
    <w:rsid w:val="007E7045"/>
    <w:rsid w:val="007E7B7F"/>
    <w:rsid w:val="007F23BF"/>
    <w:rsid w:val="007F3247"/>
    <w:rsid w:val="007F38C9"/>
    <w:rsid w:val="007F3CC4"/>
    <w:rsid w:val="007F4FF1"/>
    <w:rsid w:val="007F735D"/>
    <w:rsid w:val="00805819"/>
    <w:rsid w:val="00806280"/>
    <w:rsid w:val="008072CF"/>
    <w:rsid w:val="008111A4"/>
    <w:rsid w:val="00811245"/>
    <w:rsid w:val="008154A8"/>
    <w:rsid w:val="00816577"/>
    <w:rsid w:val="008177A6"/>
    <w:rsid w:val="00820594"/>
    <w:rsid w:val="00820A88"/>
    <w:rsid w:val="008210D8"/>
    <w:rsid w:val="00823DD7"/>
    <w:rsid w:val="00824E5F"/>
    <w:rsid w:val="00831C3B"/>
    <w:rsid w:val="00831EA5"/>
    <w:rsid w:val="00832F28"/>
    <w:rsid w:val="00833DB6"/>
    <w:rsid w:val="00834BCD"/>
    <w:rsid w:val="00837036"/>
    <w:rsid w:val="00837241"/>
    <w:rsid w:val="00837319"/>
    <w:rsid w:val="0083761D"/>
    <w:rsid w:val="0084025B"/>
    <w:rsid w:val="008407EE"/>
    <w:rsid w:val="0084182D"/>
    <w:rsid w:val="00841F21"/>
    <w:rsid w:val="008425C6"/>
    <w:rsid w:val="008453A9"/>
    <w:rsid w:val="00847E15"/>
    <w:rsid w:val="00850C47"/>
    <w:rsid w:val="00851EB7"/>
    <w:rsid w:val="00852465"/>
    <w:rsid w:val="008525C7"/>
    <w:rsid w:val="00854ED3"/>
    <w:rsid w:val="0086143A"/>
    <w:rsid w:val="008621E6"/>
    <w:rsid w:val="00862829"/>
    <w:rsid w:val="008658B7"/>
    <w:rsid w:val="00872D76"/>
    <w:rsid w:val="008740B8"/>
    <w:rsid w:val="008824A2"/>
    <w:rsid w:val="008827BE"/>
    <w:rsid w:val="00890F88"/>
    <w:rsid w:val="00892009"/>
    <w:rsid w:val="008921E8"/>
    <w:rsid w:val="0089230B"/>
    <w:rsid w:val="00893FA0"/>
    <w:rsid w:val="0089442F"/>
    <w:rsid w:val="0089505D"/>
    <w:rsid w:val="00895442"/>
    <w:rsid w:val="008962C3"/>
    <w:rsid w:val="00896408"/>
    <w:rsid w:val="00897FEA"/>
    <w:rsid w:val="008A0C20"/>
    <w:rsid w:val="008A1312"/>
    <w:rsid w:val="008A23C0"/>
    <w:rsid w:val="008A23C5"/>
    <w:rsid w:val="008A4B20"/>
    <w:rsid w:val="008A58DF"/>
    <w:rsid w:val="008A5DD4"/>
    <w:rsid w:val="008A705E"/>
    <w:rsid w:val="008B002D"/>
    <w:rsid w:val="008B00A7"/>
    <w:rsid w:val="008B263F"/>
    <w:rsid w:val="008B3527"/>
    <w:rsid w:val="008B452D"/>
    <w:rsid w:val="008B4D77"/>
    <w:rsid w:val="008B5F47"/>
    <w:rsid w:val="008B62B5"/>
    <w:rsid w:val="008B663E"/>
    <w:rsid w:val="008B679D"/>
    <w:rsid w:val="008B748C"/>
    <w:rsid w:val="008B7D5C"/>
    <w:rsid w:val="008C1508"/>
    <w:rsid w:val="008C5336"/>
    <w:rsid w:val="008C555D"/>
    <w:rsid w:val="008C5CB9"/>
    <w:rsid w:val="008C65F1"/>
    <w:rsid w:val="008C7DDC"/>
    <w:rsid w:val="008D4AF1"/>
    <w:rsid w:val="008E155A"/>
    <w:rsid w:val="008E30E5"/>
    <w:rsid w:val="008E3E56"/>
    <w:rsid w:val="008E4EEF"/>
    <w:rsid w:val="008E73B9"/>
    <w:rsid w:val="008F09A4"/>
    <w:rsid w:val="008F1737"/>
    <w:rsid w:val="008F3945"/>
    <w:rsid w:val="008F5AB7"/>
    <w:rsid w:val="008F77ED"/>
    <w:rsid w:val="008F7C1D"/>
    <w:rsid w:val="008F7E0B"/>
    <w:rsid w:val="00900957"/>
    <w:rsid w:val="00904491"/>
    <w:rsid w:val="00904D80"/>
    <w:rsid w:val="00907916"/>
    <w:rsid w:val="00907C2A"/>
    <w:rsid w:val="00911A2B"/>
    <w:rsid w:val="00915E1D"/>
    <w:rsid w:val="00923C5A"/>
    <w:rsid w:val="00924BC3"/>
    <w:rsid w:val="00925ADE"/>
    <w:rsid w:val="009272D9"/>
    <w:rsid w:val="00941320"/>
    <w:rsid w:val="009415CC"/>
    <w:rsid w:val="009425A8"/>
    <w:rsid w:val="00944C9B"/>
    <w:rsid w:val="00945745"/>
    <w:rsid w:val="00945C39"/>
    <w:rsid w:val="00950358"/>
    <w:rsid w:val="009551F4"/>
    <w:rsid w:val="00957664"/>
    <w:rsid w:val="009628AC"/>
    <w:rsid w:val="0096542F"/>
    <w:rsid w:val="00965946"/>
    <w:rsid w:val="009674FF"/>
    <w:rsid w:val="0097026C"/>
    <w:rsid w:val="009719D6"/>
    <w:rsid w:val="009729C5"/>
    <w:rsid w:val="009778C3"/>
    <w:rsid w:val="0098010D"/>
    <w:rsid w:val="0098116B"/>
    <w:rsid w:val="009821A1"/>
    <w:rsid w:val="00984488"/>
    <w:rsid w:val="00986863"/>
    <w:rsid w:val="0098708B"/>
    <w:rsid w:val="00987526"/>
    <w:rsid w:val="009930A0"/>
    <w:rsid w:val="0099323A"/>
    <w:rsid w:val="00994EB6"/>
    <w:rsid w:val="00996E69"/>
    <w:rsid w:val="00997361"/>
    <w:rsid w:val="009A138C"/>
    <w:rsid w:val="009A2C67"/>
    <w:rsid w:val="009A33A9"/>
    <w:rsid w:val="009B0083"/>
    <w:rsid w:val="009B1F7F"/>
    <w:rsid w:val="009B5438"/>
    <w:rsid w:val="009B6912"/>
    <w:rsid w:val="009B6970"/>
    <w:rsid w:val="009C139A"/>
    <w:rsid w:val="009C24E0"/>
    <w:rsid w:val="009C31E4"/>
    <w:rsid w:val="009C337E"/>
    <w:rsid w:val="009C4DFA"/>
    <w:rsid w:val="009C56E6"/>
    <w:rsid w:val="009C7F6C"/>
    <w:rsid w:val="009D1A67"/>
    <w:rsid w:val="009D458B"/>
    <w:rsid w:val="009D6AA8"/>
    <w:rsid w:val="009D6FBD"/>
    <w:rsid w:val="009E0B46"/>
    <w:rsid w:val="009E2C00"/>
    <w:rsid w:val="009E4E34"/>
    <w:rsid w:val="009E5A4F"/>
    <w:rsid w:val="009F523E"/>
    <w:rsid w:val="009F6DAD"/>
    <w:rsid w:val="00A0068E"/>
    <w:rsid w:val="00A00927"/>
    <w:rsid w:val="00A03BE6"/>
    <w:rsid w:val="00A03C8F"/>
    <w:rsid w:val="00A1205C"/>
    <w:rsid w:val="00A12C05"/>
    <w:rsid w:val="00A208A7"/>
    <w:rsid w:val="00A232A7"/>
    <w:rsid w:val="00A23C52"/>
    <w:rsid w:val="00A27D4E"/>
    <w:rsid w:val="00A309E9"/>
    <w:rsid w:val="00A34CA3"/>
    <w:rsid w:val="00A372DB"/>
    <w:rsid w:val="00A4388C"/>
    <w:rsid w:val="00A4390E"/>
    <w:rsid w:val="00A441BC"/>
    <w:rsid w:val="00A442E4"/>
    <w:rsid w:val="00A47660"/>
    <w:rsid w:val="00A47BCB"/>
    <w:rsid w:val="00A50777"/>
    <w:rsid w:val="00A52BB2"/>
    <w:rsid w:val="00A57437"/>
    <w:rsid w:val="00A62DF0"/>
    <w:rsid w:val="00A641A7"/>
    <w:rsid w:val="00A66302"/>
    <w:rsid w:val="00A66BBF"/>
    <w:rsid w:val="00A6711A"/>
    <w:rsid w:val="00A672DF"/>
    <w:rsid w:val="00A75A07"/>
    <w:rsid w:val="00A77482"/>
    <w:rsid w:val="00A80298"/>
    <w:rsid w:val="00A80391"/>
    <w:rsid w:val="00A86517"/>
    <w:rsid w:val="00A86D27"/>
    <w:rsid w:val="00A86F5F"/>
    <w:rsid w:val="00A87EA3"/>
    <w:rsid w:val="00A920A6"/>
    <w:rsid w:val="00A92586"/>
    <w:rsid w:val="00A959AE"/>
    <w:rsid w:val="00AA0605"/>
    <w:rsid w:val="00AA21E5"/>
    <w:rsid w:val="00AA3819"/>
    <w:rsid w:val="00AA39DF"/>
    <w:rsid w:val="00AA6EDC"/>
    <w:rsid w:val="00AB0875"/>
    <w:rsid w:val="00AB1C7B"/>
    <w:rsid w:val="00AB23CB"/>
    <w:rsid w:val="00AB3F83"/>
    <w:rsid w:val="00AB6985"/>
    <w:rsid w:val="00AB790C"/>
    <w:rsid w:val="00AC0A10"/>
    <w:rsid w:val="00AC2086"/>
    <w:rsid w:val="00AC2EA7"/>
    <w:rsid w:val="00AC6FAE"/>
    <w:rsid w:val="00AC7497"/>
    <w:rsid w:val="00AD06B6"/>
    <w:rsid w:val="00AD19C8"/>
    <w:rsid w:val="00AD47A7"/>
    <w:rsid w:val="00AD66CC"/>
    <w:rsid w:val="00AD67A2"/>
    <w:rsid w:val="00AD70C3"/>
    <w:rsid w:val="00AD73E8"/>
    <w:rsid w:val="00AD75F7"/>
    <w:rsid w:val="00AE0813"/>
    <w:rsid w:val="00AE0F68"/>
    <w:rsid w:val="00AE3ED0"/>
    <w:rsid w:val="00AE6341"/>
    <w:rsid w:val="00AF4B76"/>
    <w:rsid w:val="00AF4D6D"/>
    <w:rsid w:val="00AF76C3"/>
    <w:rsid w:val="00B01496"/>
    <w:rsid w:val="00B06430"/>
    <w:rsid w:val="00B1207E"/>
    <w:rsid w:val="00B1459E"/>
    <w:rsid w:val="00B14963"/>
    <w:rsid w:val="00B16F9C"/>
    <w:rsid w:val="00B22655"/>
    <w:rsid w:val="00B22FFE"/>
    <w:rsid w:val="00B23433"/>
    <w:rsid w:val="00B23632"/>
    <w:rsid w:val="00B24FDB"/>
    <w:rsid w:val="00B26D21"/>
    <w:rsid w:val="00B26E9F"/>
    <w:rsid w:val="00B30371"/>
    <w:rsid w:val="00B347E1"/>
    <w:rsid w:val="00B34ACD"/>
    <w:rsid w:val="00B3589F"/>
    <w:rsid w:val="00B35D68"/>
    <w:rsid w:val="00B35D96"/>
    <w:rsid w:val="00B3750B"/>
    <w:rsid w:val="00B4233F"/>
    <w:rsid w:val="00B436A3"/>
    <w:rsid w:val="00B528DA"/>
    <w:rsid w:val="00B5346E"/>
    <w:rsid w:val="00B53FD8"/>
    <w:rsid w:val="00B5709C"/>
    <w:rsid w:val="00B62713"/>
    <w:rsid w:val="00B62A87"/>
    <w:rsid w:val="00B62ECA"/>
    <w:rsid w:val="00B65066"/>
    <w:rsid w:val="00B65DE3"/>
    <w:rsid w:val="00B702B0"/>
    <w:rsid w:val="00B719F0"/>
    <w:rsid w:val="00B7315F"/>
    <w:rsid w:val="00B733AE"/>
    <w:rsid w:val="00B7434F"/>
    <w:rsid w:val="00B75479"/>
    <w:rsid w:val="00B75BF1"/>
    <w:rsid w:val="00B76374"/>
    <w:rsid w:val="00B769F5"/>
    <w:rsid w:val="00B76B0F"/>
    <w:rsid w:val="00B77DEF"/>
    <w:rsid w:val="00B801B7"/>
    <w:rsid w:val="00B80332"/>
    <w:rsid w:val="00B817BA"/>
    <w:rsid w:val="00B85E8D"/>
    <w:rsid w:val="00B86A4C"/>
    <w:rsid w:val="00B91277"/>
    <w:rsid w:val="00B93921"/>
    <w:rsid w:val="00B94867"/>
    <w:rsid w:val="00B94AF7"/>
    <w:rsid w:val="00B94F2A"/>
    <w:rsid w:val="00B963AF"/>
    <w:rsid w:val="00BA1C56"/>
    <w:rsid w:val="00BA284B"/>
    <w:rsid w:val="00BA3993"/>
    <w:rsid w:val="00BA5BEC"/>
    <w:rsid w:val="00BB0054"/>
    <w:rsid w:val="00BB1E56"/>
    <w:rsid w:val="00BB2477"/>
    <w:rsid w:val="00BB2C55"/>
    <w:rsid w:val="00BB3079"/>
    <w:rsid w:val="00BB7550"/>
    <w:rsid w:val="00BC2BB8"/>
    <w:rsid w:val="00BC2FD7"/>
    <w:rsid w:val="00BC3A8B"/>
    <w:rsid w:val="00BC60C6"/>
    <w:rsid w:val="00BD2AC4"/>
    <w:rsid w:val="00BD319A"/>
    <w:rsid w:val="00BD4D1A"/>
    <w:rsid w:val="00BD650E"/>
    <w:rsid w:val="00BD7031"/>
    <w:rsid w:val="00BD78F6"/>
    <w:rsid w:val="00BE049F"/>
    <w:rsid w:val="00BE0EA7"/>
    <w:rsid w:val="00BE1584"/>
    <w:rsid w:val="00BE2543"/>
    <w:rsid w:val="00BE40D4"/>
    <w:rsid w:val="00BE70A3"/>
    <w:rsid w:val="00BE7807"/>
    <w:rsid w:val="00BF0BBA"/>
    <w:rsid w:val="00BF3B00"/>
    <w:rsid w:val="00BF4DD4"/>
    <w:rsid w:val="00C01B44"/>
    <w:rsid w:val="00C03B8F"/>
    <w:rsid w:val="00C12FCE"/>
    <w:rsid w:val="00C1594E"/>
    <w:rsid w:val="00C1727E"/>
    <w:rsid w:val="00C21078"/>
    <w:rsid w:val="00C220E9"/>
    <w:rsid w:val="00C22B0C"/>
    <w:rsid w:val="00C237C4"/>
    <w:rsid w:val="00C27342"/>
    <w:rsid w:val="00C27F40"/>
    <w:rsid w:val="00C32A77"/>
    <w:rsid w:val="00C40544"/>
    <w:rsid w:val="00C40BC5"/>
    <w:rsid w:val="00C44948"/>
    <w:rsid w:val="00C4601F"/>
    <w:rsid w:val="00C502FB"/>
    <w:rsid w:val="00C50362"/>
    <w:rsid w:val="00C517B2"/>
    <w:rsid w:val="00C54C06"/>
    <w:rsid w:val="00C60DE7"/>
    <w:rsid w:val="00C652F6"/>
    <w:rsid w:val="00C670D5"/>
    <w:rsid w:val="00C672D0"/>
    <w:rsid w:val="00C67520"/>
    <w:rsid w:val="00C676CF"/>
    <w:rsid w:val="00C73D6C"/>
    <w:rsid w:val="00C75116"/>
    <w:rsid w:val="00C751D6"/>
    <w:rsid w:val="00C76074"/>
    <w:rsid w:val="00C7683F"/>
    <w:rsid w:val="00C77407"/>
    <w:rsid w:val="00C77BDC"/>
    <w:rsid w:val="00C85D70"/>
    <w:rsid w:val="00C9001E"/>
    <w:rsid w:val="00C94B1B"/>
    <w:rsid w:val="00C95C97"/>
    <w:rsid w:val="00C9622D"/>
    <w:rsid w:val="00C96ED9"/>
    <w:rsid w:val="00CA2806"/>
    <w:rsid w:val="00CA7538"/>
    <w:rsid w:val="00CB14CF"/>
    <w:rsid w:val="00CB15DE"/>
    <w:rsid w:val="00CB1E60"/>
    <w:rsid w:val="00CB31F4"/>
    <w:rsid w:val="00CB46BD"/>
    <w:rsid w:val="00CB72AC"/>
    <w:rsid w:val="00CB7DDD"/>
    <w:rsid w:val="00CC08EB"/>
    <w:rsid w:val="00CC2E98"/>
    <w:rsid w:val="00CC3E4E"/>
    <w:rsid w:val="00CC4610"/>
    <w:rsid w:val="00CC4CE1"/>
    <w:rsid w:val="00CD040B"/>
    <w:rsid w:val="00CD3183"/>
    <w:rsid w:val="00CD35AB"/>
    <w:rsid w:val="00CD4861"/>
    <w:rsid w:val="00CD77D1"/>
    <w:rsid w:val="00CE1BF7"/>
    <w:rsid w:val="00CF0F94"/>
    <w:rsid w:val="00CF3032"/>
    <w:rsid w:val="00CF3100"/>
    <w:rsid w:val="00CF4AD3"/>
    <w:rsid w:val="00CF545F"/>
    <w:rsid w:val="00D04E8C"/>
    <w:rsid w:val="00D060E4"/>
    <w:rsid w:val="00D06230"/>
    <w:rsid w:val="00D06E7F"/>
    <w:rsid w:val="00D07275"/>
    <w:rsid w:val="00D12165"/>
    <w:rsid w:val="00D12A56"/>
    <w:rsid w:val="00D13E6D"/>
    <w:rsid w:val="00D1470F"/>
    <w:rsid w:val="00D14873"/>
    <w:rsid w:val="00D14C16"/>
    <w:rsid w:val="00D16479"/>
    <w:rsid w:val="00D17FB2"/>
    <w:rsid w:val="00D230EF"/>
    <w:rsid w:val="00D23413"/>
    <w:rsid w:val="00D25272"/>
    <w:rsid w:val="00D26D9F"/>
    <w:rsid w:val="00D31396"/>
    <w:rsid w:val="00D31AD0"/>
    <w:rsid w:val="00D3217F"/>
    <w:rsid w:val="00D35077"/>
    <w:rsid w:val="00D35C3E"/>
    <w:rsid w:val="00D4065B"/>
    <w:rsid w:val="00D408C3"/>
    <w:rsid w:val="00D40C6A"/>
    <w:rsid w:val="00D416D6"/>
    <w:rsid w:val="00D43678"/>
    <w:rsid w:val="00D45797"/>
    <w:rsid w:val="00D462EB"/>
    <w:rsid w:val="00D4635E"/>
    <w:rsid w:val="00D46E38"/>
    <w:rsid w:val="00D477D8"/>
    <w:rsid w:val="00D47A77"/>
    <w:rsid w:val="00D5034F"/>
    <w:rsid w:val="00D509BA"/>
    <w:rsid w:val="00D55E2F"/>
    <w:rsid w:val="00D577B9"/>
    <w:rsid w:val="00D60117"/>
    <w:rsid w:val="00D60824"/>
    <w:rsid w:val="00D6111F"/>
    <w:rsid w:val="00D66630"/>
    <w:rsid w:val="00D666E5"/>
    <w:rsid w:val="00D712EF"/>
    <w:rsid w:val="00D72587"/>
    <w:rsid w:val="00D82A8D"/>
    <w:rsid w:val="00D83342"/>
    <w:rsid w:val="00D8338E"/>
    <w:rsid w:val="00D83B5D"/>
    <w:rsid w:val="00D8470F"/>
    <w:rsid w:val="00D856DC"/>
    <w:rsid w:val="00D85B7E"/>
    <w:rsid w:val="00D87E60"/>
    <w:rsid w:val="00D91C66"/>
    <w:rsid w:val="00D954AA"/>
    <w:rsid w:val="00D97C9C"/>
    <w:rsid w:val="00DA232C"/>
    <w:rsid w:val="00DA297A"/>
    <w:rsid w:val="00DA30A7"/>
    <w:rsid w:val="00DB0E4F"/>
    <w:rsid w:val="00DB38BF"/>
    <w:rsid w:val="00DB4473"/>
    <w:rsid w:val="00DB4606"/>
    <w:rsid w:val="00DB6374"/>
    <w:rsid w:val="00DC063B"/>
    <w:rsid w:val="00DC0DC9"/>
    <w:rsid w:val="00DC367C"/>
    <w:rsid w:val="00DC42DC"/>
    <w:rsid w:val="00DC441B"/>
    <w:rsid w:val="00DD101E"/>
    <w:rsid w:val="00DD249E"/>
    <w:rsid w:val="00DD349C"/>
    <w:rsid w:val="00DD3921"/>
    <w:rsid w:val="00DD3B03"/>
    <w:rsid w:val="00DD521F"/>
    <w:rsid w:val="00DD6574"/>
    <w:rsid w:val="00DD68EE"/>
    <w:rsid w:val="00DE019C"/>
    <w:rsid w:val="00DE118A"/>
    <w:rsid w:val="00DE2D69"/>
    <w:rsid w:val="00DE5912"/>
    <w:rsid w:val="00DF279F"/>
    <w:rsid w:val="00DF2920"/>
    <w:rsid w:val="00DF308D"/>
    <w:rsid w:val="00DF3C6C"/>
    <w:rsid w:val="00DF4362"/>
    <w:rsid w:val="00DF43BF"/>
    <w:rsid w:val="00DF4A02"/>
    <w:rsid w:val="00DF4FDD"/>
    <w:rsid w:val="00E0096F"/>
    <w:rsid w:val="00E021B9"/>
    <w:rsid w:val="00E05C71"/>
    <w:rsid w:val="00E0639A"/>
    <w:rsid w:val="00E06A70"/>
    <w:rsid w:val="00E1219C"/>
    <w:rsid w:val="00E1491B"/>
    <w:rsid w:val="00E14D4F"/>
    <w:rsid w:val="00E16A1A"/>
    <w:rsid w:val="00E209FE"/>
    <w:rsid w:val="00E228AD"/>
    <w:rsid w:val="00E23626"/>
    <w:rsid w:val="00E23751"/>
    <w:rsid w:val="00E2657B"/>
    <w:rsid w:val="00E265BD"/>
    <w:rsid w:val="00E267A7"/>
    <w:rsid w:val="00E27960"/>
    <w:rsid w:val="00E336ED"/>
    <w:rsid w:val="00E40BE7"/>
    <w:rsid w:val="00E41DF0"/>
    <w:rsid w:val="00E4473F"/>
    <w:rsid w:val="00E44BE8"/>
    <w:rsid w:val="00E45825"/>
    <w:rsid w:val="00E466A2"/>
    <w:rsid w:val="00E47103"/>
    <w:rsid w:val="00E47246"/>
    <w:rsid w:val="00E51428"/>
    <w:rsid w:val="00E51633"/>
    <w:rsid w:val="00E5220F"/>
    <w:rsid w:val="00E52402"/>
    <w:rsid w:val="00E5509A"/>
    <w:rsid w:val="00E55A50"/>
    <w:rsid w:val="00E56978"/>
    <w:rsid w:val="00E57F1D"/>
    <w:rsid w:val="00E612DB"/>
    <w:rsid w:val="00E61CFE"/>
    <w:rsid w:val="00E62CE9"/>
    <w:rsid w:val="00E63E99"/>
    <w:rsid w:val="00E661BC"/>
    <w:rsid w:val="00E67C0F"/>
    <w:rsid w:val="00E71C3F"/>
    <w:rsid w:val="00E74BAF"/>
    <w:rsid w:val="00E75120"/>
    <w:rsid w:val="00E76293"/>
    <w:rsid w:val="00E77BF9"/>
    <w:rsid w:val="00E801E6"/>
    <w:rsid w:val="00E81210"/>
    <w:rsid w:val="00E81DD0"/>
    <w:rsid w:val="00E826B8"/>
    <w:rsid w:val="00E8368F"/>
    <w:rsid w:val="00E84455"/>
    <w:rsid w:val="00E851C2"/>
    <w:rsid w:val="00E87744"/>
    <w:rsid w:val="00E87885"/>
    <w:rsid w:val="00E879A1"/>
    <w:rsid w:val="00E90342"/>
    <w:rsid w:val="00E91C50"/>
    <w:rsid w:val="00E92CA7"/>
    <w:rsid w:val="00E94957"/>
    <w:rsid w:val="00EA08A0"/>
    <w:rsid w:val="00EA2F68"/>
    <w:rsid w:val="00EA4272"/>
    <w:rsid w:val="00EA42FF"/>
    <w:rsid w:val="00EA68BA"/>
    <w:rsid w:val="00EB68B1"/>
    <w:rsid w:val="00EB7001"/>
    <w:rsid w:val="00EC0638"/>
    <w:rsid w:val="00EC07E4"/>
    <w:rsid w:val="00EC0A51"/>
    <w:rsid w:val="00EC496F"/>
    <w:rsid w:val="00EC4BA3"/>
    <w:rsid w:val="00EC6044"/>
    <w:rsid w:val="00ED1DB4"/>
    <w:rsid w:val="00ED424D"/>
    <w:rsid w:val="00ED6DAC"/>
    <w:rsid w:val="00EE195C"/>
    <w:rsid w:val="00EE2A67"/>
    <w:rsid w:val="00EE3F36"/>
    <w:rsid w:val="00EE446D"/>
    <w:rsid w:val="00EE5ADB"/>
    <w:rsid w:val="00EE5DF9"/>
    <w:rsid w:val="00EE613D"/>
    <w:rsid w:val="00EE6A9D"/>
    <w:rsid w:val="00EF0F3E"/>
    <w:rsid w:val="00EF234D"/>
    <w:rsid w:val="00EF2F5D"/>
    <w:rsid w:val="00EF3271"/>
    <w:rsid w:val="00EF3A98"/>
    <w:rsid w:val="00EF3F99"/>
    <w:rsid w:val="00EF5C2A"/>
    <w:rsid w:val="00EF75BD"/>
    <w:rsid w:val="00EF7DCD"/>
    <w:rsid w:val="00F011DD"/>
    <w:rsid w:val="00F01D1C"/>
    <w:rsid w:val="00F02B2C"/>
    <w:rsid w:val="00F04339"/>
    <w:rsid w:val="00F05441"/>
    <w:rsid w:val="00F066FF"/>
    <w:rsid w:val="00F10DB7"/>
    <w:rsid w:val="00F112B3"/>
    <w:rsid w:val="00F1395D"/>
    <w:rsid w:val="00F1427F"/>
    <w:rsid w:val="00F16273"/>
    <w:rsid w:val="00F2002C"/>
    <w:rsid w:val="00F215D4"/>
    <w:rsid w:val="00F217A2"/>
    <w:rsid w:val="00F22012"/>
    <w:rsid w:val="00F23F28"/>
    <w:rsid w:val="00F27D05"/>
    <w:rsid w:val="00F30F39"/>
    <w:rsid w:val="00F32DB7"/>
    <w:rsid w:val="00F33947"/>
    <w:rsid w:val="00F35E37"/>
    <w:rsid w:val="00F43154"/>
    <w:rsid w:val="00F4757D"/>
    <w:rsid w:val="00F50F2D"/>
    <w:rsid w:val="00F518B5"/>
    <w:rsid w:val="00F5407F"/>
    <w:rsid w:val="00F5692E"/>
    <w:rsid w:val="00F5790B"/>
    <w:rsid w:val="00F6106C"/>
    <w:rsid w:val="00F644B4"/>
    <w:rsid w:val="00F66327"/>
    <w:rsid w:val="00F668B1"/>
    <w:rsid w:val="00F66C67"/>
    <w:rsid w:val="00F66CA5"/>
    <w:rsid w:val="00F66E08"/>
    <w:rsid w:val="00F679DE"/>
    <w:rsid w:val="00F70B70"/>
    <w:rsid w:val="00F72817"/>
    <w:rsid w:val="00F73D1B"/>
    <w:rsid w:val="00F768C8"/>
    <w:rsid w:val="00F83192"/>
    <w:rsid w:val="00F83C3D"/>
    <w:rsid w:val="00F851DC"/>
    <w:rsid w:val="00F86299"/>
    <w:rsid w:val="00F90AEB"/>
    <w:rsid w:val="00F9144E"/>
    <w:rsid w:val="00F92131"/>
    <w:rsid w:val="00F93243"/>
    <w:rsid w:val="00F937D2"/>
    <w:rsid w:val="00F93C58"/>
    <w:rsid w:val="00F93F63"/>
    <w:rsid w:val="00F952ED"/>
    <w:rsid w:val="00F960E5"/>
    <w:rsid w:val="00F970D8"/>
    <w:rsid w:val="00F972F2"/>
    <w:rsid w:val="00FA02A5"/>
    <w:rsid w:val="00FA15D7"/>
    <w:rsid w:val="00FA171A"/>
    <w:rsid w:val="00FA21BE"/>
    <w:rsid w:val="00FA373A"/>
    <w:rsid w:val="00FA45CF"/>
    <w:rsid w:val="00FA6518"/>
    <w:rsid w:val="00FA6A86"/>
    <w:rsid w:val="00FB0231"/>
    <w:rsid w:val="00FB1594"/>
    <w:rsid w:val="00FB228F"/>
    <w:rsid w:val="00FB7F7C"/>
    <w:rsid w:val="00FC05E8"/>
    <w:rsid w:val="00FC0F11"/>
    <w:rsid w:val="00FC3550"/>
    <w:rsid w:val="00FC513B"/>
    <w:rsid w:val="00FC62FF"/>
    <w:rsid w:val="00FC79B8"/>
    <w:rsid w:val="00FD22EF"/>
    <w:rsid w:val="00FD2B24"/>
    <w:rsid w:val="00FD478F"/>
    <w:rsid w:val="00FD702E"/>
    <w:rsid w:val="00FE09F6"/>
    <w:rsid w:val="00FE1500"/>
    <w:rsid w:val="00FE20CD"/>
    <w:rsid w:val="00FE2382"/>
    <w:rsid w:val="00FE3B72"/>
    <w:rsid w:val="00FE4661"/>
    <w:rsid w:val="00FE49DF"/>
    <w:rsid w:val="00FE5580"/>
    <w:rsid w:val="00FE78D0"/>
    <w:rsid w:val="00FF0560"/>
    <w:rsid w:val="00FF1B9F"/>
    <w:rsid w:val="00FF2BC0"/>
    <w:rsid w:val="00FF418D"/>
    <w:rsid w:val="00FF4477"/>
    <w:rsid w:val="00FF578F"/>
    <w:rsid w:val="00FF6B0F"/>
    <w:rsid w:val="00FF6FF0"/>
    <w:rsid w:val="00FF7171"/>
    <w:rsid w:val="00FF71D9"/>
    <w:rsid w:val="00FF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CBB7AE-7B6D-4970-BE7D-09A6473ED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7C7"/>
    <w:pPr>
      <w:suppressAutoHyphens/>
    </w:pPr>
    <w:rPr>
      <w:rFonts w:ascii="Calibri" w:eastAsia="Times New Roman" w:hAnsi="Calibri" w:cs="Times New Roman"/>
      <w:lang w:eastAsia="ar-SA"/>
    </w:rPr>
  </w:style>
  <w:style w:type="paragraph" w:styleId="1">
    <w:name w:val="heading 1"/>
    <w:basedOn w:val="a"/>
    <w:next w:val="a"/>
    <w:link w:val="10"/>
    <w:qFormat/>
    <w:rsid w:val="004C57C7"/>
    <w:pPr>
      <w:spacing w:after="0" w:line="240" w:lineRule="auto"/>
      <w:ind w:right="-60"/>
      <w:outlineLvl w:val="0"/>
    </w:pPr>
  </w:style>
  <w:style w:type="paragraph" w:styleId="3">
    <w:name w:val="heading 3"/>
    <w:basedOn w:val="a"/>
    <w:next w:val="a"/>
    <w:link w:val="30"/>
    <w:uiPriority w:val="9"/>
    <w:qFormat/>
    <w:rsid w:val="004C57C7"/>
    <w:pPr>
      <w:keepNext/>
      <w:keepLines/>
      <w:numPr>
        <w:ilvl w:val="2"/>
        <w:numId w:val="1"/>
      </w:numPr>
      <w:spacing w:before="200" w:after="0" w:line="240" w:lineRule="auto"/>
      <w:outlineLvl w:val="2"/>
    </w:pPr>
    <w:rPr>
      <w:rFonts w:ascii="Cambria" w:hAnsi="Cambria"/>
      <w:b/>
      <w:bCs/>
      <w:color w:val="4F81B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57C7"/>
    <w:rPr>
      <w:rFonts w:ascii="Calibri" w:eastAsia="Times New Roman" w:hAnsi="Calibri" w:cs="Times New Roman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4C57C7"/>
    <w:rPr>
      <w:rFonts w:ascii="Cambria" w:eastAsia="Times New Roman" w:hAnsi="Cambria" w:cs="Times New Roman"/>
      <w:b/>
      <w:bCs/>
      <w:color w:val="4F81BD"/>
      <w:sz w:val="24"/>
      <w:szCs w:val="24"/>
      <w:lang w:eastAsia="ar-SA"/>
    </w:rPr>
  </w:style>
  <w:style w:type="character" w:customStyle="1" w:styleId="WW8Num1z0">
    <w:name w:val="WW8Num1z0"/>
    <w:rsid w:val="004C57C7"/>
    <w:rPr>
      <w:rFonts w:ascii="Symbol" w:hAnsi="Symbol"/>
    </w:rPr>
  </w:style>
  <w:style w:type="character" w:customStyle="1" w:styleId="WW8Num1z1">
    <w:name w:val="WW8Num1z1"/>
    <w:rsid w:val="004C57C7"/>
    <w:rPr>
      <w:rFonts w:ascii="Courier New" w:hAnsi="Courier New" w:cs="Courier New"/>
    </w:rPr>
  </w:style>
  <w:style w:type="character" w:customStyle="1" w:styleId="WW8Num1z2">
    <w:name w:val="WW8Num1z2"/>
    <w:rsid w:val="004C57C7"/>
    <w:rPr>
      <w:rFonts w:ascii="Wingdings" w:hAnsi="Wingdings"/>
    </w:rPr>
  </w:style>
  <w:style w:type="character" w:customStyle="1" w:styleId="WW8Num2z0">
    <w:name w:val="WW8Num2z0"/>
    <w:rsid w:val="004C57C7"/>
    <w:rPr>
      <w:rFonts w:ascii="Symbol" w:hAnsi="Symbol"/>
    </w:rPr>
  </w:style>
  <w:style w:type="character" w:customStyle="1" w:styleId="WW8Num2z1">
    <w:name w:val="WW8Num2z1"/>
    <w:rsid w:val="004C57C7"/>
    <w:rPr>
      <w:rFonts w:ascii="Courier New" w:hAnsi="Courier New" w:cs="Courier New"/>
    </w:rPr>
  </w:style>
  <w:style w:type="character" w:customStyle="1" w:styleId="WW8Num2z2">
    <w:name w:val="WW8Num2z2"/>
    <w:rsid w:val="004C57C7"/>
    <w:rPr>
      <w:rFonts w:ascii="Wingdings" w:hAnsi="Wingdings"/>
    </w:rPr>
  </w:style>
  <w:style w:type="character" w:customStyle="1" w:styleId="WW8Num3z0">
    <w:name w:val="WW8Num3z0"/>
    <w:rsid w:val="004C57C7"/>
    <w:rPr>
      <w:rFonts w:ascii="Symbol" w:hAnsi="Symbol"/>
    </w:rPr>
  </w:style>
  <w:style w:type="character" w:customStyle="1" w:styleId="WW8Num3z1">
    <w:name w:val="WW8Num3z1"/>
    <w:rsid w:val="004C57C7"/>
    <w:rPr>
      <w:rFonts w:ascii="Courier New" w:hAnsi="Courier New" w:cs="Courier New"/>
    </w:rPr>
  </w:style>
  <w:style w:type="character" w:customStyle="1" w:styleId="WW8Num3z2">
    <w:name w:val="WW8Num3z2"/>
    <w:rsid w:val="004C57C7"/>
    <w:rPr>
      <w:rFonts w:ascii="Wingdings" w:hAnsi="Wingdings"/>
    </w:rPr>
  </w:style>
  <w:style w:type="character" w:customStyle="1" w:styleId="WW8Num4z0">
    <w:name w:val="WW8Num4z0"/>
    <w:rsid w:val="004C57C7"/>
    <w:rPr>
      <w:rFonts w:ascii="Symbol" w:hAnsi="Symbol"/>
    </w:rPr>
  </w:style>
  <w:style w:type="character" w:customStyle="1" w:styleId="WW8Num4z1">
    <w:name w:val="WW8Num4z1"/>
    <w:rsid w:val="004C57C7"/>
    <w:rPr>
      <w:rFonts w:ascii="Courier New" w:hAnsi="Courier New" w:cs="Courier New"/>
    </w:rPr>
  </w:style>
  <w:style w:type="character" w:customStyle="1" w:styleId="WW8Num4z2">
    <w:name w:val="WW8Num4z2"/>
    <w:rsid w:val="004C57C7"/>
    <w:rPr>
      <w:rFonts w:ascii="Wingdings" w:hAnsi="Wingdings"/>
    </w:rPr>
  </w:style>
  <w:style w:type="character" w:customStyle="1" w:styleId="WW8Num5z0">
    <w:name w:val="WW8Num5z0"/>
    <w:rsid w:val="004C57C7"/>
    <w:rPr>
      <w:rFonts w:ascii="Symbol" w:hAnsi="Symbol"/>
    </w:rPr>
  </w:style>
  <w:style w:type="character" w:customStyle="1" w:styleId="WW8Num5z1">
    <w:name w:val="WW8Num5z1"/>
    <w:rsid w:val="004C57C7"/>
    <w:rPr>
      <w:rFonts w:ascii="Courier New" w:hAnsi="Courier New" w:cs="Courier New"/>
    </w:rPr>
  </w:style>
  <w:style w:type="character" w:customStyle="1" w:styleId="WW8Num5z2">
    <w:name w:val="WW8Num5z2"/>
    <w:rsid w:val="004C57C7"/>
    <w:rPr>
      <w:rFonts w:ascii="Wingdings" w:hAnsi="Wingdings"/>
    </w:rPr>
  </w:style>
  <w:style w:type="character" w:customStyle="1" w:styleId="WW8Num6z0">
    <w:name w:val="WW8Num6z0"/>
    <w:rsid w:val="004C57C7"/>
    <w:rPr>
      <w:rFonts w:ascii="Symbol" w:hAnsi="Symbol"/>
    </w:rPr>
  </w:style>
  <w:style w:type="character" w:customStyle="1" w:styleId="WW8Num6z1">
    <w:name w:val="WW8Num6z1"/>
    <w:rsid w:val="004C57C7"/>
    <w:rPr>
      <w:rFonts w:ascii="Courier New" w:hAnsi="Courier New" w:cs="Courier New"/>
    </w:rPr>
  </w:style>
  <w:style w:type="character" w:customStyle="1" w:styleId="WW8Num6z2">
    <w:name w:val="WW8Num6z2"/>
    <w:rsid w:val="004C57C7"/>
    <w:rPr>
      <w:rFonts w:ascii="Wingdings" w:hAnsi="Wingdings"/>
    </w:rPr>
  </w:style>
  <w:style w:type="character" w:customStyle="1" w:styleId="WW8Num7z0">
    <w:name w:val="WW8Num7z0"/>
    <w:rsid w:val="004C57C7"/>
    <w:rPr>
      <w:rFonts w:ascii="Symbol" w:hAnsi="Symbol"/>
    </w:rPr>
  </w:style>
  <w:style w:type="character" w:customStyle="1" w:styleId="WW8Num7z1">
    <w:name w:val="WW8Num7z1"/>
    <w:rsid w:val="004C57C7"/>
    <w:rPr>
      <w:rFonts w:ascii="Courier New" w:hAnsi="Courier New" w:cs="Courier New"/>
    </w:rPr>
  </w:style>
  <w:style w:type="character" w:customStyle="1" w:styleId="WW8Num7z2">
    <w:name w:val="WW8Num7z2"/>
    <w:rsid w:val="004C57C7"/>
    <w:rPr>
      <w:rFonts w:ascii="Wingdings" w:hAnsi="Wingdings"/>
    </w:rPr>
  </w:style>
  <w:style w:type="character" w:customStyle="1" w:styleId="WW8Num8z0">
    <w:name w:val="WW8Num8z0"/>
    <w:rsid w:val="004C57C7"/>
    <w:rPr>
      <w:rFonts w:ascii="Symbol" w:hAnsi="Symbol"/>
    </w:rPr>
  </w:style>
  <w:style w:type="character" w:customStyle="1" w:styleId="WW8Num8z1">
    <w:name w:val="WW8Num8z1"/>
    <w:rsid w:val="004C57C7"/>
    <w:rPr>
      <w:rFonts w:ascii="Courier New" w:hAnsi="Courier New" w:cs="Courier New"/>
    </w:rPr>
  </w:style>
  <w:style w:type="character" w:customStyle="1" w:styleId="WW8Num8z2">
    <w:name w:val="WW8Num8z2"/>
    <w:rsid w:val="004C57C7"/>
    <w:rPr>
      <w:rFonts w:ascii="Wingdings" w:hAnsi="Wingdings"/>
    </w:rPr>
  </w:style>
  <w:style w:type="character" w:customStyle="1" w:styleId="WW8Num9z0">
    <w:name w:val="WW8Num9z0"/>
    <w:rsid w:val="004C57C7"/>
    <w:rPr>
      <w:rFonts w:ascii="Symbol" w:hAnsi="Symbol"/>
    </w:rPr>
  </w:style>
  <w:style w:type="character" w:customStyle="1" w:styleId="WW8Num9z1">
    <w:name w:val="WW8Num9z1"/>
    <w:rsid w:val="004C57C7"/>
    <w:rPr>
      <w:rFonts w:ascii="Courier New" w:hAnsi="Courier New" w:cs="Courier New"/>
    </w:rPr>
  </w:style>
  <w:style w:type="character" w:customStyle="1" w:styleId="WW8Num9z2">
    <w:name w:val="WW8Num9z2"/>
    <w:rsid w:val="004C57C7"/>
    <w:rPr>
      <w:rFonts w:ascii="Wingdings" w:hAnsi="Wingdings"/>
    </w:rPr>
  </w:style>
  <w:style w:type="character" w:customStyle="1" w:styleId="WW8Num10z0">
    <w:name w:val="WW8Num10z0"/>
    <w:rsid w:val="004C57C7"/>
    <w:rPr>
      <w:rFonts w:ascii="Symbol" w:hAnsi="Symbol"/>
    </w:rPr>
  </w:style>
  <w:style w:type="character" w:customStyle="1" w:styleId="WW8Num10z1">
    <w:name w:val="WW8Num10z1"/>
    <w:rsid w:val="004C57C7"/>
    <w:rPr>
      <w:rFonts w:ascii="Courier New" w:hAnsi="Courier New" w:cs="Courier New"/>
    </w:rPr>
  </w:style>
  <w:style w:type="character" w:customStyle="1" w:styleId="WW8Num10z2">
    <w:name w:val="WW8Num10z2"/>
    <w:rsid w:val="004C57C7"/>
    <w:rPr>
      <w:rFonts w:ascii="Wingdings" w:hAnsi="Wingdings"/>
    </w:rPr>
  </w:style>
  <w:style w:type="character" w:customStyle="1" w:styleId="11">
    <w:name w:val="Основной шрифт абзаца1"/>
    <w:rsid w:val="004C57C7"/>
  </w:style>
  <w:style w:type="character" w:customStyle="1" w:styleId="31">
    <w:name w:val="Знак Знак3"/>
    <w:rsid w:val="004C57C7"/>
    <w:rPr>
      <w:rFonts w:ascii="Cambria" w:hAnsi="Cambria"/>
      <w:b/>
      <w:bCs/>
      <w:color w:val="4F81BD"/>
      <w:sz w:val="24"/>
      <w:szCs w:val="24"/>
      <w:lang w:val="ru-RU" w:eastAsia="ar-SA" w:bidi="ar-SA"/>
    </w:rPr>
  </w:style>
  <w:style w:type="character" w:customStyle="1" w:styleId="2">
    <w:name w:val="Знак Знак2"/>
    <w:rsid w:val="004C57C7"/>
    <w:rPr>
      <w:lang w:val="ru-RU" w:eastAsia="ar-SA" w:bidi="ar-SA"/>
    </w:rPr>
  </w:style>
  <w:style w:type="character" w:styleId="a3">
    <w:name w:val="Hyperlink"/>
    <w:rsid w:val="004C57C7"/>
    <w:rPr>
      <w:color w:val="0000FF"/>
      <w:u w:val="single"/>
    </w:rPr>
  </w:style>
  <w:style w:type="character" w:customStyle="1" w:styleId="FontStyle31">
    <w:name w:val="Font Style31"/>
    <w:rsid w:val="004C57C7"/>
    <w:rPr>
      <w:rFonts w:ascii="Times New Roman" w:hAnsi="Times New Roman" w:cs="Times New Roman"/>
      <w:sz w:val="18"/>
      <w:szCs w:val="18"/>
    </w:rPr>
  </w:style>
  <w:style w:type="character" w:customStyle="1" w:styleId="FontStyle37">
    <w:name w:val="Font Style37"/>
    <w:rsid w:val="004C57C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2">
    <w:name w:val="Font Style32"/>
    <w:rsid w:val="004C57C7"/>
    <w:rPr>
      <w:rFonts w:ascii="Times New Roman" w:hAnsi="Times New Roman" w:cs="Times New Roman"/>
      <w:sz w:val="14"/>
      <w:szCs w:val="14"/>
    </w:rPr>
  </w:style>
  <w:style w:type="character" w:customStyle="1" w:styleId="FontStyle38">
    <w:name w:val="Font Style38"/>
    <w:rsid w:val="004C57C7"/>
    <w:rPr>
      <w:rFonts w:ascii="Times New Roman" w:hAnsi="Times New Roman" w:cs="Times New Roman"/>
      <w:b/>
      <w:bCs/>
      <w:sz w:val="18"/>
      <w:szCs w:val="18"/>
    </w:rPr>
  </w:style>
  <w:style w:type="character" w:customStyle="1" w:styleId="4">
    <w:name w:val="Знак Знак4"/>
    <w:rsid w:val="004C57C7"/>
    <w:rPr>
      <w:rFonts w:ascii="Cambria" w:hAnsi="Cambria"/>
      <w:b/>
      <w:bCs/>
      <w:kern w:val="1"/>
      <w:sz w:val="32"/>
      <w:szCs w:val="32"/>
      <w:lang w:val="ru-RU" w:eastAsia="ar-SA" w:bidi="ar-SA"/>
    </w:rPr>
  </w:style>
  <w:style w:type="character" w:customStyle="1" w:styleId="c8">
    <w:name w:val="c8"/>
    <w:basedOn w:val="11"/>
    <w:rsid w:val="004C57C7"/>
  </w:style>
  <w:style w:type="character" w:customStyle="1" w:styleId="c2">
    <w:name w:val="c2"/>
    <w:basedOn w:val="11"/>
    <w:rsid w:val="004C57C7"/>
  </w:style>
  <w:style w:type="character" w:styleId="a4">
    <w:name w:val="Strong"/>
    <w:qFormat/>
    <w:rsid w:val="004C57C7"/>
    <w:rPr>
      <w:b/>
      <w:bCs/>
    </w:rPr>
  </w:style>
  <w:style w:type="character" w:customStyle="1" w:styleId="12">
    <w:name w:val="Знак Знак1"/>
    <w:rsid w:val="004C57C7"/>
    <w:rPr>
      <w:rFonts w:ascii="Calibri" w:hAnsi="Calibri"/>
      <w:sz w:val="22"/>
      <w:szCs w:val="22"/>
      <w:lang w:val="ru-RU" w:eastAsia="ar-SA" w:bidi="ar-SA"/>
    </w:rPr>
  </w:style>
  <w:style w:type="character" w:styleId="a5">
    <w:name w:val="page number"/>
    <w:basedOn w:val="11"/>
    <w:rsid w:val="004C57C7"/>
  </w:style>
  <w:style w:type="paragraph" w:customStyle="1" w:styleId="a6">
    <w:name w:val="Заголовок"/>
    <w:basedOn w:val="a"/>
    <w:next w:val="a7"/>
    <w:rsid w:val="004C57C7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7">
    <w:name w:val="Body Text"/>
    <w:basedOn w:val="a"/>
    <w:link w:val="a8"/>
    <w:rsid w:val="004C57C7"/>
    <w:pPr>
      <w:spacing w:after="120"/>
    </w:pPr>
  </w:style>
  <w:style w:type="character" w:customStyle="1" w:styleId="a8">
    <w:name w:val="Основной текст Знак"/>
    <w:basedOn w:val="a0"/>
    <w:link w:val="a7"/>
    <w:rsid w:val="004C57C7"/>
    <w:rPr>
      <w:rFonts w:ascii="Calibri" w:eastAsia="Times New Roman" w:hAnsi="Calibri" w:cs="Times New Roman"/>
      <w:lang w:eastAsia="ar-SA"/>
    </w:rPr>
  </w:style>
  <w:style w:type="paragraph" w:styleId="a9">
    <w:name w:val="List"/>
    <w:basedOn w:val="a7"/>
    <w:rsid w:val="004C57C7"/>
    <w:rPr>
      <w:rFonts w:cs="Tahoma"/>
    </w:rPr>
  </w:style>
  <w:style w:type="paragraph" w:customStyle="1" w:styleId="13">
    <w:name w:val="Название1"/>
    <w:basedOn w:val="a"/>
    <w:rsid w:val="004C57C7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4">
    <w:name w:val="Указатель1"/>
    <w:basedOn w:val="a"/>
    <w:rsid w:val="004C57C7"/>
    <w:pPr>
      <w:suppressLineNumbers/>
    </w:pPr>
    <w:rPr>
      <w:rFonts w:cs="Tahoma"/>
    </w:rPr>
  </w:style>
  <w:style w:type="paragraph" w:styleId="aa">
    <w:name w:val="No Spacing"/>
    <w:uiPriority w:val="1"/>
    <w:qFormat/>
    <w:rsid w:val="004C57C7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paragraph" w:styleId="ab">
    <w:name w:val="header"/>
    <w:basedOn w:val="a"/>
    <w:link w:val="ac"/>
    <w:rsid w:val="004C57C7"/>
    <w:pPr>
      <w:widowControl w:val="0"/>
      <w:tabs>
        <w:tab w:val="center" w:pos="4677"/>
        <w:tab w:val="right" w:pos="9355"/>
      </w:tabs>
      <w:autoSpaceDE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c">
    <w:name w:val="Верхний колонтитул Знак"/>
    <w:basedOn w:val="a0"/>
    <w:link w:val="ab"/>
    <w:rsid w:val="004C57C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yle3">
    <w:name w:val="Style3"/>
    <w:basedOn w:val="a"/>
    <w:rsid w:val="004C57C7"/>
    <w:pPr>
      <w:widowControl w:val="0"/>
      <w:autoSpaceDE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rsid w:val="004C57C7"/>
    <w:pPr>
      <w:widowControl w:val="0"/>
      <w:autoSpaceDE w:val="0"/>
      <w:spacing w:after="0" w:line="204" w:lineRule="exact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a"/>
    <w:rsid w:val="004C57C7"/>
    <w:pPr>
      <w:widowControl w:val="0"/>
      <w:autoSpaceDE w:val="0"/>
      <w:spacing w:after="0" w:line="225" w:lineRule="exact"/>
    </w:pPr>
    <w:rPr>
      <w:rFonts w:ascii="Times New Roman" w:hAnsi="Times New Roman"/>
      <w:sz w:val="24"/>
      <w:szCs w:val="24"/>
    </w:rPr>
  </w:style>
  <w:style w:type="paragraph" w:customStyle="1" w:styleId="Style1">
    <w:name w:val="Style1"/>
    <w:basedOn w:val="a"/>
    <w:rsid w:val="004C57C7"/>
    <w:pPr>
      <w:widowControl w:val="0"/>
      <w:autoSpaceDE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8">
    <w:name w:val="Style28"/>
    <w:basedOn w:val="a"/>
    <w:rsid w:val="004C57C7"/>
    <w:pPr>
      <w:widowControl w:val="0"/>
      <w:autoSpaceDE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Style18">
    <w:name w:val="Style18"/>
    <w:basedOn w:val="a"/>
    <w:rsid w:val="004C57C7"/>
    <w:pPr>
      <w:widowControl w:val="0"/>
      <w:autoSpaceDE w:val="0"/>
      <w:spacing w:after="0" w:line="235" w:lineRule="exact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a"/>
    <w:rsid w:val="004C57C7"/>
    <w:pPr>
      <w:widowControl w:val="0"/>
      <w:autoSpaceDE w:val="0"/>
      <w:spacing w:after="0" w:line="224" w:lineRule="exact"/>
    </w:pPr>
    <w:rPr>
      <w:rFonts w:ascii="Times New Roman" w:hAnsi="Times New Roman"/>
      <w:sz w:val="24"/>
      <w:szCs w:val="24"/>
    </w:rPr>
  </w:style>
  <w:style w:type="paragraph" w:customStyle="1" w:styleId="Style14">
    <w:name w:val="Style14"/>
    <w:basedOn w:val="a"/>
    <w:rsid w:val="004C57C7"/>
    <w:pPr>
      <w:widowControl w:val="0"/>
      <w:autoSpaceDE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rsid w:val="004C57C7"/>
    <w:pPr>
      <w:widowControl w:val="0"/>
      <w:autoSpaceDE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"/>
    <w:rsid w:val="004C57C7"/>
    <w:pPr>
      <w:widowControl w:val="0"/>
      <w:autoSpaceDE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">
    <w:name w:val="Style9"/>
    <w:basedOn w:val="a"/>
    <w:rsid w:val="004C57C7"/>
    <w:pPr>
      <w:widowControl w:val="0"/>
      <w:autoSpaceDE w:val="0"/>
      <w:spacing w:after="0" w:line="226" w:lineRule="exact"/>
    </w:pPr>
    <w:rPr>
      <w:rFonts w:ascii="Times New Roman" w:hAnsi="Times New Roman"/>
      <w:sz w:val="24"/>
      <w:szCs w:val="24"/>
    </w:rPr>
  </w:style>
  <w:style w:type="paragraph" w:customStyle="1" w:styleId="Style17">
    <w:name w:val="Style17"/>
    <w:basedOn w:val="a"/>
    <w:rsid w:val="004C57C7"/>
    <w:pPr>
      <w:widowControl w:val="0"/>
      <w:autoSpaceDE w:val="0"/>
      <w:spacing w:after="0" w:line="221" w:lineRule="exact"/>
    </w:pPr>
    <w:rPr>
      <w:rFonts w:ascii="Times New Roman" w:hAnsi="Times New Roman"/>
      <w:sz w:val="24"/>
      <w:szCs w:val="24"/>
    </w:rPr>
  </w:style>
  <w:style w:type="paragraph" w:customStyle="1" w:styleId="Style29">
    <w:name w:val="Style29"/>
    <w:basedOn w:val="a"/>
    <w:rsid w:val="004C57C7"/>
    <w:pPr>
      <w:widowControl w:val="0"/>
      <w:autoSpaceDE w:val="0"/>
      <w:spacing w:after="0" w:line="223" w:lineRule="exact"/>
    </w:pPr>
    <w:rPr>
      <w:rFonts w:ascii="Times New Roman" w:hAnsi="Times New Roman"/>
      <w:sz w:val="24"/>
      <w:szCs w:val="24"/>
    </w:rPr>
  </w:style>
  <w:style w:type="paragraph" w:styleId="ad">
    <w:name w:val="List Paragraph"/>
    <w:basedOn w:val="a"/>
    <w:qFormat/>
    <w:rsid w:val="004C57C7"/>
    <w:pPr>
      <w:ind w:left="720"/>
    </w:pPr>
    <w:rPr>
      <w:rFonts w:eastAsia="Calibri"/>
    </w:rPr>
  </w:style>
  <w:style w:type="paragraph" w:styleId="ae">
    <w:name w:val="footer"/>
    <w:basedOn w:val="a"/>
    <w:link w:val="af"/>
    <w:rsid w:val="004C57C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C57C7"/>
    <w:rPr>
      <w:rFonts w:ascii="Calibri" w:eastAsia="Times New Roman" w:hAnsi="Calibri" w:cs="Times New Roman"/>
      <w:lang w:eastAsia="ar-SA"/>
    </w:rPr>
  </w:style>
  <w:style w:type="paragraph" w:customStyle="1" w:styleId="af0">
    <w:name w:val="Содержимое таблицы"/>
    <w:basedOn w:val="a"/>
    <w:rsid w:val="004C57C7"/>
    <w:pPr>
      <w:suppressLineNumbers/>
    </w:pPr>
  </w:style>
  <w:style w:type="paragraph" w:customStyle="1" w:styleId="af1">
    <w:name w:val="Заголовок таблицы"/>
    <w:basedOn w:val="af0"/>
    <w:rsid w:val="004C57C7"/>
    <w:pPr>
      <w:jc w:val="center"/>
    </w:pPr>
    <w:rPr>
      <w:b/>
      <w:bCs/>
    </w:rPr>
  </w:style>
  <w:style w:type="paragraph" w:customStyle="1" w:styleId="af2">
    <w:name w:val="Содержимое врезки"/>
    <w:basedOn w:val="a7"/>
    <w:rsid w:val="004C57C7"/>
  </w:style>
  <w:style w:type="character" w:customStyle="1" w:styleId="FontStyle13">
    <w:name w:val="Font Style13"/>
    <w:rsid w:val="004C57C7"/>
    <w:rPr>
      <w:rFonts w:ascii="Times New Roman" w:hAnsi="Times New Roman" w:cs="Times New Roman" w:hint="default"/>
      <w:b/>
      <w:bCs/>
      <w:i/>
      <w:iCs/>
      <w:sz w:val="22"/>
      <w:szCs w:val="22"/>
    </w:rPr>
  </w:style>
  <w:style w:type="table" w:styleId="af3">
    <w:name w:val="Table Grid"/>
    <w:basedOn w:val="a1"/>
    <w:uiPriority w:val="59"/>
    <w:rsid w:val="004C57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4">
    <w:name w:val="Emphasis"/>
    <w:qFormat/>
    <w:rsid w:val="004C57C7"/>
    <w:rPr>
      <w:rFonts w:ascii="Cambria" w:eastAsia="Times New Roman" w:hAnsi="Cambria" w:cs="Times New Roman"/>
      <w:b/>
      <w:bCs/>
      <w:i/>
      <w:iCs/>
      <w:color w:val="C0504D"/>
      <w:bdr w:val="single" w:sz="18" w:space="0" w:color="F2DBDB" w:frame="1"/>
      <w:shd w:val="clear" w:color="auto" w:fill="F2DBDB"/>
    </w:rPr>
  </w:style>
  <w:style w:type="paragraph" w:styleId="af5">
    <w:name w:val="Normal (Web)"/>
    <w:basedOn w:val="a"/>
    <w:uiPriority w:val="99"/>
    <w:unhideWhenUsed/>
    <w:rsid w:val="004C57C7"/>
    <w:pPr>
      <w:suppressAutoHyphens w:val="0"/>
      <w:spacing w:before="150" w:after="150" w:line="240" w:lineRule="auto"/>
      <w:ind w:left="300" w:right="300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4C57C7"/>
    <w:pPr>
      <w:spacing w:after="0" w:line="100" w:lineRule="atLeast"/>
    </w:pPr>
    <w:rPr>
      <w:rFonts w:ascii="Times New Roman" w:eastAsia="Lucida Sans Unicode" w:hAnsi="Times New Roman" w:cs="Tahoma"/>
      <w:kern w:val="2"/>
      <w:sz w:val="24"/>
      <w:szCs w:val="24"/>
      <w:lang w:eastAsia="hi-IN" w:bidi="hi-IN"/>
    </w:rPr>
  </w:style>
  <w:style w:type="paragraph" w:customStyle="1" w:styleId="TableContents">
    <w:name w:val="Table Contents"/>
    <w:basedOn w:val="a"/>
    <w:rsid w:val="004C57C7"/>
    <w:pPr>
      <w:widowControl w:val="0"/>
      <w:suppressLineNumbers/>
      <w:autoSpaceDN w:val="0"/>
      <w:spacing w:after="0" w:line="240" w:lineRule="auto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paragraph" w:customStyle="1" w:styleId="ParagraphStyle">
    <w:name w:val="Paragraph Style"/>
    <w:rsid w:val="004C57C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Mangal"/>
      <w:sz w:val="24"/>
      <w:szCs w:val="24"/>
      <w:lang w:eastAsia="ru-RU" w:bidi="hi-IN"/>
    </w:rPr>
  </w:style>
  <w:style w:type="paragraph" w:customStyle="1" w:styleId="Centered">
    <w:name w:val="Centered"/>
    <w:rsid w:val="004C57C7"/>
    <w:pP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Mangal"/>
      <w:sz w:val="24"/>
      <w:szCs w:val="24"/>
      <w:lang w:eastAsia="ru-RU" w:bidi="hi-IN"/>
    </w:rPr>
  </w:style>
  <w:style w:type="character" w:customStyle="1" w:styleId="Normaltext">
    <w:name w:val="Normal text"/>
    <w:rsid w:val="004C57C7"/>
    <w:rPr>
      <w:rFonts w:ascii="Arial" w:hAnsi="Arial" w:cs="Arial" w:hint="default"/>
      <w:color w:val="000000"/>
      <w:sz w:val="20"/>
      <w:szCs w:val="20"/>
    </w:rPr>
  </w:style>
  <w:style w:type="character" w:styleId="af6">
    <w:name w:val="annotation reference"/>
    <w:rsid w:val="004C57C7"/>
    <w:rPr>
      <w:sz w:val="16"/>
      <w:szCs w:val="16"/>
    </w:rPr>
  </w:style>
  <w:style w:type="paragraph" w:styleId="af7">
    <w:name w:val="annotation text"/>
    <w:basedOn w:val="a"/>
    <w:link w:val="af8"/>
    <w:rsid w:val="004C57C7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rsid w:val="004C57C7"/>
    <w:rPr>
      <w:rFonts w:ascii="Calibri" w:eastAsia="Times New Roman" w:hAnsi="Calibri" w:cs="Times New Roman"/>
      <w:sz w:val="20"/>
      <w:szCs w:val="20"/>
      <w:lang w:eastAsia="ar-SA"/>
    </w:rPr>
  </w:style>
  <w:style w:type="paragraph" w:styleId="af9">
    <w:name w:val="annotation subject"/>
    <w:basedOn w:val="af7"/>
    <w:next w:val="af7"/>
    <w:link w:val="afa"/>
    <w:rsid w:val="004C57C7"/>
    <w:rPr>
      <w:b/>
      <w:bCs/>
    </w:rPr>
  </w:style>
  <w:style w:type="character" w:customStyle="1" w:styleId="afa">
    <w:name w:val="Тема примечания Знак"/>
    <w:basedOn w:val="af8"/>
    <w:link w:val="af9"/>
    <w:rsid w:val="004C57C7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afb">
    <w:name w:val="Balloon Text"/>
    <w:basedOn w:val="a"/>
    <w:link w:val="afc"/>
    <w:rsid w:val="004C57C7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c">
    <w:name w:val="Текст выноски Знак"/>
    <w:basedOn w:val="a0"/>
    <w:link w:val="afb"/>
    <w:rsid w:val="004C57C7"/>
    <w:rPr>
      <w:rFonts w:ascii="Segoe UI" w:eastAsia="Times New Roman" w:hAnsi="Segoe UI" w:cs="Times New Roman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8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FA827B-6124-42BE-8E5C-0BD1122A4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1263</Words>
  <Characters>7202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Учетная запись Майкрософт</cp:lastModifiedBy>
  <cp:revision>12</cp:revision>
  <dcterms:created xsi:type="dcterms:W3CDTF">2021-11-17T03:56:00Z</dcterms:created>
  <dcterms:modified xsi:type="dcterms:W3CDTF">2021-12-05T14:59:00Z</dcterms:modified>
</cp:coreProperties>
</file>